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Look w:val="04A0" w:firstRow="1" w:lastRow="0" w:firstColumn="1" w:lastColumn="0" w:noHBand="0" w:noVBand="1"/>
      </w:tblPr>
      <w:tblGrid>
        <w:gridCol w:w="5159"/>
        <w:gridCol w:w="5160"/>
      </w:tblGrid>
      <w:tr w:rsidR="00DB68D4" w:rsidRPr="00EF60DF" w14:paraId="352BD281" w14:textId="77777777" w:rsidTr="003A2FAC">
        <w:tc>
          <w:tcPr>
            <w:tcW w:w="2500" w:type="pct"/>
          </w:tcPr>
          <w:p w14:paraId="4B5A0DC2" w14:textId="3F4B5466" w:rsidR="00D20585" w:rsidRPr="00EF60DF" w:rsidRDefault="00D20585" w:rsidP="00D2058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0"/>
              </w:rPr>
            </w:pPr>
            <w:r w:rsidRPr="00EF60DF">
              <w:rPr>
                <w:color w:val="000000"/>
                <w:sz w:val="18"/>
                <w:szCs w:val="20"/>
              </w:rPr>
              <w:t>SRZP261-</w:t>
            </w:r>
            <w:r w:rsidR="00733E87" w:rsidRPr="00EF60DF">
              <w:rPr>
                <w:color w:val="000000"/>
                <w:sz w:val="18"/>
                <w:szCs w:val="20"/>
              </w:rPr>
              <w:t>1-</w:t>
            </w:r>
            <w:r w:rsidRPr="00EF60DF">
              <w:rPr>
                <w:color w:val="000000"/>
                <w:sz w:val="18"/>
                <w:szCs w:val="20"/>
              </w:rPr>
              <w:t>0</w:t>
            </w:r>
            <w:r w:rsidR="001D6309">
              <w:rPr>
                <w:color w:val="000000"/>
                <w:sz w:val="18"/>
                <w:szCs w:val="20"/>
              </w:rPr>
              <w:t>049</w:t>
            </w:r>
            <w:r w:rsidRPr="00EF60DF">
              <w:rPr>
                <w:color w:val="000000"/>
                <w:sz w:val="18"/>
                <w:szCs w:val="20"/>
              </w:rPr>
              <w:t>/2</w:t>
            </w:r>
            <w:r w:rsidR="00040834" w:rsidRPr="00EF60DF">
              <w:rPr>
                <w:color w:val="000000"/>
                <w:sz w:val="18"/>
                <w:szCs w:val="20"/>
              </w:rPr>
              <w:t>5</w:t>
            </w:r>
            <w:r w:rsidRPr="00EF60DF">
              <w:rPr>
                <w:color w:val="000000"/>
                <w:sz w:val="18"/>
                <w:szCs w:val="20"/>
              </w:rPr>
              <w:t xml:space="preserve"> </w:t>
            </w:r>
          </w:p>
          <w:p w14:paraId="3357E6B5" w14:textId="58CEA7DD" w:rsidR="00DB68D4" w:rsidRPr="00DD74F7" w:rsidRDefault="00D20585" w:rsidP="00D20585">
            <w:pPr>
              <w:rPr>
                <w:rFonts w:eastAsia="Calibri"/>
                <w:color w:val="434343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(numer referencyjny postępowania)</w:t>
            </w:r>
            <w:r w:rsidR="00DB68D4" w:rsidRPr="00DD74F7">
              <w:rPr>
                <w:rFonts w:eastAsia="Calibri"/>
                <w:sz w:val="20"/>
                <w:szCs w:val="20"/>
              </w:rPr>
              <w:t xml:space="preserve">      </w:t>
            </w:r>
          </w:p>
        </w:tc>
        <w:tc>
          <w:tcPr>
            <w:tcW w:w="2500" w:type="pct"/>
          </w:tcPr>
          <w:p w14:paraId="4E3A7F20" w14:textId="617E005C" w:rsidR="00DB68D4" w:rsidRPr="00EF60DF" w:rsidRDefault="00DB68D4" w:rsidP="003A2FAC">
            <w:pPr>
              <w:jc w:val="right"/>
              <w:rPr>
                <w:rFonts w:eastAsia="Calibri"/>
                <w:b/>
                <w:bCs/>
                <w:i/>
                <w:iCs/>
                <w:color w:val="434343"/>
                <w:sz w:val="18"/>
                <w:szCs w:val="18"/>
              </w:rPr>
            </w:pPr>
            <w:r w:rsidRPr="00EF60DF">
              <w:rPr>
                <w:rFonts w:eastAsia="Calibri"/>
                <w:b/>
                <w:i/>
                <w:iCs/>
                <w:sz w:val="18"/>
                <w:szCs w:val="18"/>
              </w:rPr>
              <w:t>Załącznik</w:t>
            </w:r>
            <w:r w:rsidR="000D7C96" w:rsidRPr="00EF60DF">
              <w:rPr>
                <w:rFonts w:eastAsia="Calibri"/>
                <w:b/>
                <w:i/>
                <w:iCs/>
                <w:sz w:val="18"/>
                <w:szCs w:val="18"/>
              </w:rPr>
              <w:t xml:space="preserve"> nr</w:t>
            </w:r>
            <w:r w:rsidRPr="00EF60DF">
              <w:rPr>
                <w:rFonts w:eastAsia="Calibri"/>
                <w:b/>
                <w:i/>
                <w:iCs/>
                <w:sz w:val="18"/>
                <w:szCs w:val="18"/>
              </w:rPr>
              <w:t xml:space="preserve"> </w:t>
            </w:r>
            <w:r w:rsidR="000D7C96" w:rsidRPr="00EF60DF">
              <w:rPr>
                <w:rFonts w:eastAsia="Calibri"/>
                <w:b/>
                <w:i/>
                <w:iCs/>
                <w:sz w:val="18"/>
                <w:szCs w:val="18"/>
              </w:rPr>
              <w:t>1</w:t>
            </w:r>
            <w:r w:rsidRPr="00EF60DF">
              <w:rPr>
                <w:rFonts w:eastAsia="Calibri"/>
                <w:b/>
                <w:i/>
                <w:iCs/>
                <w:sz w:val="18"/>
                <w:szCs w:val="18"/>
              </w:rPr>
              <w:t xml:space="preserve"> </w:t>
            </w:r>
            <w:r w:rsidR="00D20585" w:rsidRPr="00EF60DF">
              <w:rPr>
                <w:rFonts w:eastAsia="Calibri"/>
                <w:b/>
                <w:i/>
                <w:iCs/>
                <w:sz w:val="18"/>
                <w:szCs w:val="18"/>
              </w:rPr>
              <w:br/>
            </w:r>
            <w:r w:rsidRPr="00EF60DF">
              <w:rPr>
                <w:rFonts w:eastAsia="Calibri"/>
                <w:bCs/>
                <w:i/>
                <w:iCs/>
                <w:sz w:val="18"/>
                <w:szCs w:val="18"/>
              </w:rPr>
              <w:t>do Z</w:t>
            </w:r>
            <w:r w:rsidR="00733E87" w:rsidRPr="00EF60DF">
              <w:rPr>
                <w:rFonts w:eastAsia="Calibri"/>
                <w:bCs/>
                <w:i/>
                <w:iCs/>
                <w:sz w:val="18"/>
                <w:szCs w:val="18"/>
              </w:rPr>
              <w:t>aproszenie do składania ofert</w:t>
            </w:r>
          </w:p>
        </w:tc>
      </w:tr>
    </w:tbl>
    <w:p w14:paraId="47C501D0" w14:textId="77777777" w:rsidR="00AC3106" w:rsidRPr="00EF60DF" w:rsidRDefault="00AC3106" w:rsidP="00D3701F">
      <w:pPr>
        <w:jc w:val="center"/>
        <w:rPr>
          <w:rFonts w:eastAsia="Calibri"/>
          <w:bCs/>
          <w:sz w:val="12"/>
          <w:szCs w:val="12"/>
        </w:rPr>
      </w:pPr>
    </w:p>
    <w:p w14:paraId="114E742B" w14:textId="25BF3499" w:rsidR="00D3701F" w:rsidRPr="00EF60DF" w:rsidRDefault="0072058C" w:rsidP="00D3701F">
      <w:pPr>
        <w:jc w:val="center"/>
        <w:rPr>
          <w:b/>
          <w:szCs w:val="22"/>
        </w:rPr>
      </w:pPr>
      <w:r w:rsidRPr="00EF60DF">
        <w:rPr>
          <w:rFonts w:eastAsia="Calibri"/>
          <w:b/>
        </w:rPr>
        <w:t>FORMULARZ OFERT</w:t>
      </w:r>
      <w:r w:rsidR="009B6E35" w:rsidRPr="00EF60DF">
        <w:rPr>
          <w:rFonts w:eastAsia="Calibri"/>
          <w:b/>
        </w:rPr>
        <w:t>OWY</w:t>
      </w:r>
    </w:p>
    <w:p w14:paraId="09CB5E88" w14:textId="77777777" w:rsidR="00D3701F" w:rsidRDefault="00D3701F" w:rsidP="00D3701F">
      <w:pPr>
        <w:rPr>
          <w:sz w:val="20"/>
          <w:szCs w:val="20"/>
        </w:rPr>
      </w:pPr>
    </w:p>
    <w:p w14:paraId="7280D120" w14:textId="524E24C0" w:rsidR="00040834" w:rsidRPr="00EF60DF" w:rsidRDefault="00EF60DF" w:rsidP="00040834">
      <w:pPr>
        <w:rPr>
          <w:rFonts w:eastAsia="Arial"/>
          <w:b/>
          <w:bCs/>
          <w:spacing w:val="16"/>
          <w:sz w:val="18"/>
          <w:szCs w:val="18"/>
          <w:lang w:eastAsia="pl-PL"/>
        </w:rPr>
      </w:pPr>
      <w:bookmarkStart w:id="0" w:name="_Hlk172545589"/>
      <w:r w:rsidRPr="00EF60DF">
        <w:rPr>
          <w:rFonts w:eastAsia="Arial"/>
          <w:spacing w:val="16"/>
          <w:sz w:val="18"/>
          <w:szCs w:val="18"/>
          <w:lang w:eastAsia="pl-PL"/>
        </w:rPr>
        <w:t>[</w:t>
      </w:r>
      <w:r w:rsidR="00040834" w:rsidRPr="00EF60DF">
        <w:rPr>
          <w:rFonts w:eastAsia="Arial"/>
          <w:spacing w:val="16"/>
          <w:sz w:val="18"/>
          <w:szCs w:val="18"/>
          <w:lang w:eastAsia="pl-PL"/>
        </w:rPr>
        <w:t>Zamawiający</w:t>
      </w:r>
      <w:r w:rsidRPr="00EF60DF">
        <w:rPr>
          <w:rFonts w:eastAsia="Arial"/>
          <w:spacing w:val="16"/>
          <w:sz w:val="18"/>
          <w:szCs w:val="18"/>
          <w:lang w:eastAsia="pl-PL"/>
        </w:rPr>
        <w:t>]</w:t>
      </w:r>
      <w:r w:rsidR="00040834" w:rsidRPr="00EF60DF">
        <w:rPr>
          <w:rFonts w:eastAsia="Arial"/>
          <w:spacing w:val="16"/>
          <w:sz w:val="18"/>
          <w:szCs w:val="18"/>
          <w:lang w:eastAsia="pl-PL"/>
        </w:rPr>
        <w:t>:</w:t>
      </w:r>
      <w:r w:rsidRPr="00EF60DF">
        <w:rPr>
          <w:rFonts w:eastAsia="Arial"/>
          <w:spacing w:val="16"/>
          <w:sz w:val="18"/>
          <w:szCs w:val="18"/>
          <w:lang w:eastAsia="pl-PL"/>
        </w:rPr>
        <w:t xml:space="preserve"> </w:t>
      </w:r>
      <w:r w:rsidR="00040834" w:rsidRPr="00EF60DF">
        <w:rPr>
          <w:rFonts w:eastAsia="Arial"/>
          <w:b/>
          <w:bCs/>
          <w:spacing w:val="16"/>
          <w:sz w:val="18"/>
          <w:szCs w:val="18"/>
          <w:lang w:eastAsia="pl-PL"/>
        </w:rPr>
        <w:t xml:space="preserve">Powiat Zawierciański – </w:t>
      </w:r>
      <w:r w:rsidR="00102B18" w:rsidRPr="00102B18">
        <w:rPr>
          <w:rFonts w:eastAsia="Arial"/>
          <w:b/>
          <w:bCs/>
          <w:spacing w:val="16"/>
          <w:sz w:val="18"/>
          <w:szCs w:val="18"/>
          <w:lang w:eastAsia="pl-PL"/>
        </w:rPr>
        <w:t>Dom Pomocy Społecznej w Zawierciu</w:t>
      </w:r>
    </w:p>
    <w:p w14:paraId="05F4263B" w14:textId="2BB02CD2" w:rsidR="00040834" w:rsidRPr="00EF60DF" w:rsidRDefault="00040834" w:rsidP="00040834">
      <w:pPr>
        <w:rPr>
          <w:rFonts w:eastAsia="Arial"/>
          <w:spacing w:val="16"/>
          <w:sz w:val="18"/>
          <w:szCs w:val="18"/>
          <w:lang w:eastAsia="pl-PL"/>
        </w:rPr>
      </w:pPr>
      <w:r w:rsidRPr="00EF60DF">
        <w:rPr>
          <w:rFonts w:eastAsia="Arial"/>
          <w:spacing w:val="16"/>
          <w:sz w:val="18"/>
          <w:szCs w:val="18"/>
          <w:lang w:eastAsia="pl-PL"/>
        </w:rPr>
        <w:t xml:space="preserve">ul. </w:t>
      </w:r>
      <w:r w:rsidR="00102B18" w:rsidRPr="00102B18">
        <w:rPr>
          <w:rFonts w:eastAsia="Arial"/>
          <w:spacing w:val="16"/>
          <w:sz w:val="18"/>
          <w:szCs w:val="18"/>
          <w:lang w:eastAsia="pl-PL"/>
        </w:rPr>
        <w:t>Rzemieślnicza 9</w:t>
      </w:r>
      <w:r w:rsidR="002E76A4" w:rsidRPr="00EF60DF">
        <w:rPr>
          <w:rFonts w:eastAsia="Arial"/>
          <w:spacing w:val="16"/>
          <w:sz w:val="18"/>
          <w:szCs w:val="18"/>
          <w:lang w:eastAsia="pl-PL"/>
        </w:rPr>
        <w:t xml:space="preserve">, </w:t>
      </w:r>
      <w:r w:rsidRPr="00EF60DF">
        <w:rPr>
          <w:rFonts w:eastAsia="Arial"/>
          <w:spacing w:val="16"/>
          <w:sz w:val="18"/>
          <w:szCs w:val="18"/>
          <w:lang w:eastAsia="pl-PL"/>
        </w:rPr>
        <w:t>42-400 Zawiercie</w:t>
      </w:r>
    </w:p>
    <w:p w14:paraId="4D84B86F" w14:textId="77777777" w:rsidR="00E6242D" w:rsidRDefault="00E6242D" w:rsidP="00E6242D">
      <w:pPr>
        <w:pStyle w:val="Standard"/>
        <w:autoSpaceDE w:val="0"/>
        <w:jc w:val="both"/>
        <w:rPr>
          <w:rFonts w:ascii="Arial" w:hAnsi="Arial" w:cs="Arial"/>
          <w:color w:val="000000"/>
        </w:rPr>
      </w:pPr>
    </w:p>
    <w:p w14:paraId="2CDE47EC" w14:textId="77777777" w:rsidR="00E6242D" w:rsidRPr="00DD74F7" w:rsidRDefault="00E6242D" w:rsidP="00E6242D">
      <w:pPr>
        <w:pStyle w:val="Standard"/>
        <w:rPr>
          <w:rFonts w:ascii="Arial" w:eastAsia="ArialMT," w:hAnsi="Arial" w:cs="Arial"/>
          <w:b/>
          <w:bCs/>
          <w:color w:val="000000"/>
        </w:rPr>
      </w:pPr>
      <w:r w:rsidRPr="006A48E1">
        <w:rPr>
          <w:rFonts w:ascii="Arial" w:hAnsi="Arial" w:cs="Arial"/>
          <w:b/>
          <w:bCs/>
          <w:sz w:val="18"/>
          <w:szCs w:val="18"/>
        </w:rPr>
        <w:t>Pełna nazwa (firma) Wykonawcy / Wykonawców w przypadku oferty wspólnej</w:t>
      </w:r>
      <w:r>
        <w:rPr>
          <w:rFonts w:ascii="Arial" w:hAnsi="Arial" w:cs="Arial"/>
          <w:sz w:val="18"/>
          <w:szCs w:val="18"/>
        </w:rPr>
        <w:t xml:space="preserve"> </w:t>
      </w:r>
      <w:r w:rsidRPr="00BD7788">
        <w:rPr>
          <w:rStyle w:val="Odwoanieprzypisukocowego"/>
          <w:rFonts w:ascii="Arial" w:hAnsi="Arial" w:cs="Arial"/>
          <w:b/>
          <w:bCs/>
          <w:color w:val="FF0000"/>
          <w:sz w:val="22"/>
          <w:szCs w:val="22"/>
        </w:rPr>
        <w:endnoteReference w:id="1"/>
      </w:r>
      <w:r w:rsidRPr="00AD5841">
        <w:rPr>
          <w:rFonts w:ascii="Arial" w:hAnsi="Arial" w:cs="Arial"/>
          <w:sz w:val="18"/>
          <w:szCs w:val="18"/>
        </w:rPr>
        <w:t>:</w:t>
      </w:r>
      <w:r w:rsidRPr="00DD74F7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108" w:type="dxa"/>
        <w:tbl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</w:tblBorders>
        <w:tblLook w:val="04A0" w:firstRow="1" w:lastRow="0" w:firstColumn="1" w:lastColumn="0" w:noHBand="0" w:noVBand="1"/>
      </w:tblPr>
      <w:tblGrid>
        <w:gridCol w:w="9670"/>
      </w:tblGrid>
      <w:tr w:rsidR="00E6242D" w:rsidRPr="00DD74F7" w14:paraId="7148D881" w14:textId="77777777" w:rsidTr="00613CA4">
        <w:trPr>
          <w:trHeight w:val="283"/>
        </w:trPr>
        <w:tc>
          <w:tcPr>
            <w:tcW w:w="9670" w:type="dxa"/>
          </w:tcPr>
          <w:p w14:paraId="6679FF6D" w14:textId="77777777" w:rsidR="00E6242D" w:rsidRPr="00DD74F7" w:rsidRDefault="00E6242D" w:rsidP="00613CA4">
            <w:pPr>
              <w:pStyle w:val="Standard"/>
              <w:rPr>
                <w:rFonts w:ascii="Arial" w:eastAsia="Calibri" w:hAnsi="Arial" w:cs="Arial"/>
              </w:rPr>
            </w:pPr>
          </w:p>
        </w:tc>
      </w:tr>
    </w:tbl>
    <w:p w14:paraId="12A6B9E3" w14:textId="77777777" w:rsidR="00E6242D" w:rsidRPr="00AD5841" w:rsidRDefault="00E6242D" w:rsidP="00E6242D">
      <w:pPr>
        <w:pStyle w:val="Standard"/>
        <w:rPr>
          <w:rFonts w:ascii="Arial" w:hAnsi="Arial" w:cs="Arial"/>
          <w:sz w:val="18"/>
          <w:szCs w:val="18"/>
        </w:rPr>
      </w:pPr>
      <w:r w:rsidRPr="00AD5841">
        <w:rPr>
          <w:rFonts w:ascii="Arial" w:hAnsi="Arial" w:cs="Arial"/>
          <w:sz w:val="18"/>
          <w:szCs w:val="18"/>
        </w:rPr>
        <w:t>Siedziba / miejsce prowadzenia działalności gospodarczej / miejsce zamieszkania:</w:t>
      </w:r>
      <w:r w:rsidRPr="00BD7788">
        <w:rPr>
          <w:rFonts w:ascii="Arial" w:hAnsi="Arial" w:cs="Arial"/>
          <w:b/>
          <w:bCs/>
          <w:color w:val="FF0000"/>
          <w:sz w:val="22"/>
          <w:szCs w:val="22"/>
          <w:vertAlign w:val="superscript"/>
        </w:rPr>
        <w:t>1</w:t>
      </w:r>
    </w:p>
    <w:tbl>
      <w:tblPr>
        <w:tblW w:w="0" w:type="auto"/>
        <w:tblInd w:w="10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1063"/>
        <w:gridCol w:w="139"/>
        <w:gridCol w:w="573"/>
        <w:gridCol w:w="935"/>
        <w:gridCol w:w="1005"/>
        <w:gridCol w:w="952"/>
        <w:gridCol w:w="272"/>
        <w:gridCol w:w="1401"/>
        <w:gridCol w:w="181"/>
        <w:gridCol w:w="3225"/>
      </w:tblGrid>
      <w:tr w:rsidR="00E6242D" w:rsidRPr="00AD5841" w14:paraId="734C390F" w14:textId="77777777" w:rsidTr="00613CA4">
        <w:trPr>
          <w:trHeight w:val="283"/>
        </w:trPr>
        <w:tc>
          <w:tcPr>
            <w:tcW w:w="1063" w:type="dxa"/>
          </w:tcPr>
          <w:p w14:paraId="2135F808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" w:hAnsi="Arial" w:cs="Arial"/>
                <w:sz w:val="18"/>
                <w:szCs w:val="18"/>
              </w:rPr>
              <w:t>ulica:</w:t>
            </w:r>
          </w:p>
        </w:tc>
        <w:tc>
          <w:tcPr>
            <w:tcW w:w="3876" w:type="dxa"/>
            <w:gridSpan w:val="6"/>
          </w:tcPr>
          <w:p w14:paraId="2E791815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769DBAE9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kod, miasto:</w:t>
            </w:r>
          </w:p>
        </w:tc>
        <w:tc>
          <w:tcPr>
            <w:tcW w:w="3225" w:type="dxa"/>
            <w:tcBorders>
              <w:bottom w:val="single" w:sz="4" w:space="0" w:color="FFFFFF"/>
            </w:tcBorders>
          </w:tcPr>
          <w:p w14:paraId="1C188252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51EACDDA" w14:textId="77777777" w:rsidTr="00613CA4">
        <w:trPr>
          <w:trHeight w:val="283"/>
        </w:trPr>
        <w:tc>
          <w:tcPr>
            <w:tcW w:w="1775" w:type="dxa"/>
            <w:gridSpan w:val="3"/>
          </w:tcPr>
          <w:p w14:paraId="4E35FA45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województwo:</w:t>
            </w:r>
          </w:p>
        </w:tc>
        <w:tc>
          <w:tcPr>
            <w:tcW w:w="3164" w:type="dxa"/>
            <w:gridSpan w:val="4"/>
          </w:tcPr>
          <w:p w14:paraId="07CF12CB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07" w:type="dxa"/>
            <w:gridSpan w:val="3"/>
            <w:tcBorders>
              <w:right w:val="single" w:sz="4" w:space="0" w:color="FFFFFF"/>
            </w:tcBorders>
          </w:tcPr>
          <w:p w14:paraId="2E10B48A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74836DF3" w14:textId="77777777" w:rsidTr="00613CA4">
        <w:trPr>
          <w:trHeight w:val="283"/>
        </w:trPr>
        <w:tc>
          <w:tcPr>
            <w:tcW w:w="4667" w:type="dxa"/>
            <w:gridSpan w:val="6"/>
            <w:tcBorders>
              <w:right w:val="single" w:sz="4" w:space="0" w:color="FFFFFF"/>
            </w:tcBorders>
            <w:vAlign w:val="center"/>
          </w:tcPr>
          <w:p w14:paraId="37E7F51E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" w:hAnsi="Arial" w:cs="Arial"/>
                <w:sz w:val="18"/>
                <w:szCs w:val="18"/>
              </w:rPr>
              <w:t>Wpisanej do rejestru przedsiębiorców pod nr KRS:</w:t>
            </w:r>
          </w:p>
        </w:tc>
        <w:tc>
          <w:tcPr>
            <w:tcW w:w="5079" w:type="dxa"/>
            <w:gridSpan w:val="4"/>
            <w:tcBorders>
              <w:right w:val="single" w:sz="4" w:space="0" w:color="D0CECE"/>
            </w:tcBorders>
            <w:vAlign w:val="center"/>
          </w:tcPr>
          <w:p w14:paraId="58B36054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742875C9" w14:textId="77777777" w:rsidTr="00613CA4">
        <w:trPr>
          <w:trHeight w:val="283"/>
        </w:trPr>
        <w:tc>
          <w:tcPr>
            <w:tcW w:w="1063" w:type="dxa"/>
          </w:tcPr>
          <w:p w14:paraId="711DF1A5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NIP:</w:t>
            </w:r>
          </w:p>
        </w:tc>
        <w:tc>
          <w:tcPr>
            <w:tcW w:w="1647" w:type="dxa"/>
            <w:gridSpan w:val="3"/>
          </w:tcPr>
          <w:p w14:paraId="24CC3636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right w:val="single" w:sz="4" w:space="0" w:color="D0CECE"/>
            </w:tcBorders>
          </w:tcPr>
          <w:p w14:paraId="4948856A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REGON:</w:t>
            </w:r>
          </w:p>
        </w:tc>
        <w:tc>
          <w:tcPr>
            <w:tcW w:w="2806" w:type="dxa"/>
            <w:gridSpan w:val="4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</w:tcPr>
          <w:p w14:paraId="7E331E80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single" w:sz="4" w:space="0" w:color="D0CECE"/>
              <w:left w:val="single" w:sz="4" w:space="0" w:color="D0CECE"/>
              <w:bottom w:val="single" w:sz="4" w:space="0" w:color="FFFFFF"/>
              <w:right w:val="single" w:sz="4" w:space="0" w:color="FFFFFF"/>
            </w:tcBorders>
          </w:tcPr>
          <w:p w14:paraId="0A262364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51A23475" w14:textId="77777777" w:rsidTr="00613CA4">
        <w:trPr>
          <w:trHeight w:val="283"/>
        </w:trPr>
        <w:tc>
          <w:tcPr>
            <w:tcW w:w="3715" w:type="dxa"/>
            <w:gridSpan w:val="5"/>
            <w:tcBorders>
              <w:right w:val="single" w:sz="4" w:space="0" w:color="D0CECE"/>
            </w:tcBorders>
            <w:vAlign w:val="center"/>
          </w:tcPr>
          <w:p w14:paraId="4F3BA4A4" w14:textId="77777777" w:rsidR="00E6242D" w:rsidRPr="00AD5841" w:rsidRDefault="00E6242D" w:rsidP="00613CA4">
            <w:pPr>
              <w:pStyle w:val="Standard"/>
              <w:rPr>
                <w:rFonts w:ascii="Arial" w:eastAsia="Calibri, Calibri" w:hAnsi="Arial" w:cs="Arial"/>
                <w:sz w:val="18"/>
                <w:szCs w:val="18"/>
              </w:rPr>
            </w:pPr>
            <w:r w:rsidRPr="00AD5841">
              <w:rPr>
                <w:rFonts w:ascii="Arial" w:eastAsia="Calibri" w:hAnsi="Arial" w:cs="Arial"/>
                <w:sz w:val="18"/>
                <w:szCs w:val="18"/>
              </w:rPr>
              <w:t>NIP spółki cywilnej (</w:t>
            </w:r>
            <w:r w:rsidRPr="00AD5841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jeżeli dotyczy</w:t>
            </w:r>
            <w:r w:rsidRPr="00AD5841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  <w:tc>
          <w:tcPr>
            <w:tcW w:w="2806" w:type="dxa"/>
            <w:gridSpan w:val="4"/>
            <w:tcBorders>
              <w:top w:val="single" w:sz="4" w:space="0" w:color="D0CECE"/>
              <w:left w:val="single" w:sz="4" w:space="0" w:color="D0CECE"/>
              <w:bottom w:val="single" w:sz="4" w:space="0" w:color="D0CECE"/>
              <w:right w:val="single" w:sz="4" w:space="0" w:color="D0CECE"/>
            </w:tcBorders>
          </w:tcPr>
          <w:p w14:paraId="3E2814E6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single" w:sz="4" w:space="0" w:color="FFFFFF"/>
              <w:left w:val="single" w:sz="4" w:space="0" w:color="D0CECE"/>
              <w:bottom w:val="single" w:sz="4" w:space="0" w:color="D0CECE"/>
              <w:right w:val="single" w:sz="4" w:space="0" w:color="FFFFFF"/>
            </w:tcBorders>
          </w:tcPr>
          <w:p w14:paraId="22B695EC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7305CCBC" w14:textId="77777777" w:rsidTr="00613CA4">
        <w:trPr>
          <w:trHeight w:val="283"/>
        </w:trPr>
        <w:tc>
          <w:tcPr>
            <w:tcW w:w="4939" w:type="dxa"/>
            <w:gridSpan w:val="7"/>
          </w:tcPr>
          <w:p w14:paraId="56C34F68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" w:hAnsi="Arial" w:cs="Arial"/>
                <w:sz w:val="18"/>
                <w:szCs w:val="18"/>
              </w:rPr>
              <w:t>Adres do korespondencji (</w:t>
            </w:r>
            <w:r w:rsidRPr="00AD5841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jeżeli inny niż adres siedziby</w:t>
            </w:r>
            <w:r w:rsidRPr="00AD5841">
              <w:rPr>
                <w:rFonts w:ascii="Arial" w:eastAsia="Calibri" w:hAnsi="Arial" w:cs="Arial"/>
                <w:sz w:val="18"/>
                <w:szCs w:val="18"/>
              </w:rPr>
              <w:t>):</w:t>
            </w:r>
          </w:p>
        </w:tc>
        <w:tc>
          <w:tcPr>
            <w:tcW w:w="4807" w:type="dxa"/>
            <w:gridSpan w:val="3"/>
          </w:tcPr>
          <w:p w14:paraId="1DCA3FFF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7C5F2698" w14:textId="77777777" w:rsidTr="00613CA4">
        <w:trPr>
          <w:trHeight w:val="283"/>
        </w:trPr>
        <w:tc>
          <w:tcPr>
            <w:tcW w:w="1202" w:type="dxa"/>
            <w:gridSpan w:val="2"/>
          </w:tcPr>
          <w:p w14:paraId="408C43DB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e-mail:</w:t>
            </w:r>
          </w:p>
        </w:tc>
        <w:tc>
          <w:tcPr>
            <w:tcW w:w="3737" w:type="dxa"/>
            <w:gridSpan w:val="5"/>
          </w:tcPr>
          <w:p w14:paraId="6013F043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01" w:type="dxa"/>
          </w:tcPr>
          <w:p w14:paraId="77F53405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nr telefonu:</w:t>
            </w:r>
          </w:p>
        </w:tc>
        <w:tc>
          <w:tcPr>
            <w:tcW w:w="3406" w:type="dxa"/>
            <w:gridSpan w:val="2"/>
          </w:tcPr>
          <w:p w14:paraId="14D9A36C" w14:textId="77777777" w:rsidR="00E6242D" w:rsidRPr="00AD5841" w:rsidRDefault="00E6242D" w:rsidP="00613C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958968B" w14:textId="77777777" w:rsidR="00E6242D" w:rsidRPr="001B5E13" w:rsidRDefault="00E6242D" w:rsidP="00E6242D">
      <w:pPr>
        <w:pStyle w:val="Standard"/>
        <w:jc w:val="both"/>
        <w:rPr>
          <w:rFonts w:ascii="Arial" w:eastAsia="ArialMT," w:hAnsi="Arial" w:cs="Arial"/>
          <w:color w:val="0070C0"/>
          <w:sz w:val="10"/>
          <w:szCs w:val="10"/>
        </w:rPr>
      </w:pPr>
      <w:r w:rsidRPr="001B5E13">
        <w:rPr>
          <w:rFonts w:ascii="Arial" w:eastAsia="ArialMT," w:hAnsi="Arial" w:cs="Arial"/>
          <w:color w:val="0070C0"/>
          <w:sz w:val="16"/>
          <w:szCs w:val="16"/>
        </w:rPr>
        <w:t xml:space="preserve">Uwaga: w przypadku składania oferty przez wykonawców wspólnie ubiegających się o udzielenie zamówienia </w:t>
      </w:r>
      <w:r w:rsidRPr="001B5E13">
        <w:rPr>
          <w:rFonts w:ascii="Arial" w:eastAsia="ArialMT," w:hAnsi="Arial" w:cs="Arial"/>
          <w:b/>
          <w:bCs/>
          <w:color w:val="0070C0"/>
          <w:sz w:val="16"/>
          <w:szCs w:val="16"/>
        </w:rPr>
        <w:t>należy podać powyższe dane dla wszystkich podmiotów kolejno</w:t>
      </w:r>
      <w:r w:rsidRPr="001B5E13">
        <w:rPr>
          <w:rFonts w:ascii="Arial" w:eastAsia="ArialMT," w:hAnsi="Arial" w:cs="Arial"/>
          <w:color w:val="0070C0"/>
          <w:sz w:val="16"/>
          <w:szCs w:val="16"/>
        </w:rPr>
        <w:t>, kopiując powyższą tabelę odpowiednią ilość razy lub dzieląc dany wiersz na odpowiednią ilość kolumn (dotyczy wykonawców występujących jako konsorcjum, spółka cywilna lub w innej formie).</w:t>
      </w:r>
    </w:p>
    <w:p w14:paraId="17E9B4CF" w14:textId="77777777" w:rsidR="00AC3106" w:rsidRPr="006F4310" w:rsidRDefault="00AC3106" w:rsidP="00E6242D">
      <w:pPr>
        <w:pStyle w:val="Standard"/>
        <w:jc w:val="center"/>
        <w:rPr>
          <w:rFonts w:ascii="Arial" w:eastAsia="ArialMT," w:hAnsi="Arial" w:cs="Arial"/>
          <w:b/>
          <w:bCs/>
          <w:color w:val="000000"/>
          <w:sz w:val="22"/>
          <w:szCs w:val="22"/>
        </w:rPr>
      </w:pPr>
    </w:p>
    <w:p w14:paraId="006C8EC7" w14:textId="77777777" w:rsidR="00E6242D" w:rsidRPr="006F4310" w:rsidRDefault="00E6242D" w:rsidP="00E6242D">
      <w:pPr>
        <w:pStyle w:val="Standard"/>
        <w:rPr>
          <w:rFonts w:ascii="Arial" w:eastAsia="ArialMT," w:hAnsi="Arial" w:cs="Arial"/>
          <w:b/>
          <w:bCs/>
          <w:color w:val="FF0000"/>
        </w:rPr>
      </w:pPr>
      <w:r w:rsidRPr="00EF60DF">
        <w:rPr>
          <w:rFonts w:ascii="Arial" w:eastAsia="ArialMT," w:hAnsi="Arial" w:cs="Arial"/>
          <w:b/>
          <w:bCs/>
          <w:color w:val="000000"/>
          <w:sz w:val="18"/>
          <w:szCs w:val="18"/>
        </w:rPr>
        <w:t>OSOBA UPRAWNIONA / UPOWAŻNIONA</w:t>
      </w:r>
      <w:r w:rsidRPr="006F4310">
        <w:rPr>
          <w:rFonts w:ascii="Arial" w:eastAsia="ArialMT," w:hAnsi="Arial" w:cs="Arial"/>
          <w:b/>
          <w:bCs/>
          <w:color w:val="000000"/>
          <w:sz w:val="22"/>
          <w:szCs w:val="22"/>
        </w:rPr>
        <w:t xml:space="preserve"> </w:t>
      </w:r>
      <w:r w:rsidRPr="00BD7788">
        <w:rPr>
          <w:rFonts w:ascii="Arial" w:eastAsia="ArialMT," w:hAnsi="Arial" w:cs="Arial"/>
          <w:b/>
          <w:bCs/>
          <w:color w:val="FF0000"/>
          <w:sz w:val="22"/>
          <w:szCs w:val="22"/>
        </w:rPr>
        <w:t>¹</w:t>
      </w:r>
    </w:p>
    <w:p w14:paraId="5FAE0D88" w14:textId="12C4DEA0" w:rsidR="00E6242D" w:rsidRPr="00DD74F7" w:rsidRDefault="00E6242D" w:rsidP="00E6242D">
      <w:pPr>
        <w:pStyle w:val="Standard"/>
        <w:rPr>
          <w:rFonts w:ascii="Arial" w:eastAsia="ArialMT," w:hAnsi="Arial" w:cs="Arial"/>
          <w:b/>
          <w:bCs/>
          <w:color w:val="000000"/>
        </w:rPr>
      </w:pPr>
      <w:r w:rsidRPr="00EF60DF">
        <w:rPr>
          <w:rFonts w:ascii="Arial" w:eastAsia="ArialMT," w:hAnsi="Arial" w:cs="Arial"/>
          <w:b/>
          <w:bCs/>
          <w:color w:val="000000"/>
          <w:sz w:val="18"/>
          <w:szCs w:val="18"/>
        </w:rPr>
        <w:t xml:space="preserve">DO REPREZENTOWANIA WYKONAWCY, </w:t>
      </w:r>
      <w:r w:rsidR="006A48E1" w:rsidRPr="00EF60DF">
        <w:rPr>
          <w:rFonts w:ascii="Arial" w:eastAsia="ArialMT," w:hAnsi="Arial" w:cs="Arial"/>
          <w:b/>
          <w:bCs/>
          <w:color w:val="000000"/>
          <w:sz w:val="18"/>
          <w:szCs w:val="18"/>
        </w:rPr>
        <w:t>PODPISUJĄCA OFERTĘ</w:t>
      </w:r>
      <w:r w:rsidR="006A48E1" w:rsidRPr="00DD74F7">
        <w:rPr>
          <w:rFonts w:ascii="Arial" w:eastAsia="ArialMT," w:hAnsi="Arial" w:cs="Arial"/>
          <w:b/>
          <w:bCs/>
          <w:color w:val="000000"/>
        </w:rPr>
        <w:t xml:space="preserve"> </w:t>
      </w:r>
    </w:p>
    <w:p w14:paraId="3349FED0" w14:textId="77777777" w:rsidR="00E6242D" w:rsidRPr="00EF60DF" w:rsidRDefault="00E6242D" w:rsidP="00E6242D">
      <w:pPr>
        <w:pStyle w:val="Standard"/>
        <w:rPr>
          <w:rFonts w:ascii="Arial" w:hAnsi="Arial" w:cs="Arial"/>
          <w:sz w:val="16"/>
          <w:szCs w:val="16"/>
        </w:rPr>
      </w:pPr>
      <w:r w:rsidRPr="00EF60DF">
        <w:rPr>
          <w:rFonts w:ascii="Arial" w:eastAsia="ArialMT," w:hAnsi="Arial" w:cs="Arial"/>
          <w:color w:val="000000"/>
          <w:sz w:val="16"/>
          <w:szCs w:val="16"/>
        </w:rPr>
        <w:t>(w przypadku oferty wspólnej - dane Pełnomocnika)</w:t>
      </w:r>
    </w:p>
    <w:p w14:paraId="38C13FCA" w14:textId="77777777" w:rsidR="00E6242D" w:rsidRPr="00DD74F7" w:rsidRDefault="00E6242D" w:rsidP="00E6242D">
      <w:pPr>
        <w:pStyle w:val="Standard"/>
        <w:jc w:val="center"/>
        <w:rPr>
          <w:rFonts w:ascii="Arial" w:eastAsia="ArialMT," w:hAnsi="Arial" w:cs="Arial"/>
          <w:color w:val="000000"/>
          <w:sz w:val="10"/>
          <w:szCs w:val="10"/>
          <w:vertAlign w:val="superscript"/>
        </w:rPr>
      </w:pPr>
    </w:p>
    <w:tbl>
      <w:tblPr>
        <w:tblW w:w="0" w:type="auto"/>
        <w:tblInd w:w="10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93"/>
        <w:gridCol w:w="425"/>
        <w:gridCol w:w="283"/>
        <w:gridCol w:w="4111"/>
      </w:tblGrid>
      <w:tr w:rsidR="00E6242D" w:rsidRPr="00AD5841" w14:paraId="6F8C9D2E" w14:textId="77777777" w:rsidTr="002E76A4">
        <w:trPr>
          <w:trHeight w:val="170"/>
        </w:trPr>
        <w:tc>
          <w:tcPr>
            <w:tcW w:w="1701" w:type="dxa"/>
            <w:gridSpan w:val="3"/>
          </w:tcPr>
          <w:p w14:paraId="68B8F422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" w:hAnsi="Arial" w:cs="Arial"/>
                <w:sz w:val="18"/>
                <w:szCs w:val="18"/>
              </w:rPr>
              <w:t>imię i nazwisko:</w:t>
            </w:r>
          </w:p>
        </w:tc>
        <w:tc>
          <w:tcPr>
            <w:tcW w:w="4111" w:type="dxa"/>
          </w:tcPr>
          <w:p w14:paraId="1A7AAEB2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7EE9BD5C" w14:textId="77777777" w:rsidTr="002E76A4">
        <w:trPr>
          <w:trHeight w:val="170"/>
        </w:trPr>
        <w:tc>
          <w:tcPr>
            <w:tcW w:w="993" w:type="dxa"/>
          </w:tcPr>
          <w:p w14:paraId="0076E899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" w:hAnsi="Arial" w:cs="Arial"/>
                <w:sz w:val="18"/>
                <w:szCs w:val="18"/>
              </w:rPr>
              <w:t>ulica:</w:t>
            </w:r>
          </w:p>
        </w:tc>
        <w:tc>
          <w:tcPr>
            <w:tcW w:w="4819" w:type="dxa"/>
            <w:gridSpan w:val="3"/>
          </w:tcPr>
          <w:p w14:paraId="6CC5E4DC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033C1351" w14:textId="77777777" w:rsidTr="002E76A4">
        <w:trPr>
          <w:trHeight w:val="170"/>
        </w:trPr>
        <w:tc>
          <w:tcPr>
            <w:tcW w:w="1418" w:type="dxa"/>
            <w:gridSpan w:val="2"/>
          </w:tcPr>
          <w:p w14:paraId="68127E50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kod, miasto:</w:t>
            </w:r>
          </w:p>
        </w:tc>
        <w:tc>
          <w:tcPr>
            <w:tcW w:w="4394" w:type="dxa"/>
            <w:gridSpan w:val="2"/>
          </w:tcPr>
          <w:p w14:paraId="2884A1B3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704F46E7" w14:textId="77777777" w:rsidTr="002E76A4">
        <w:trPr>
          <w:trHeight w:val="170"/>
        </w:trPr>
        <w:tc>
          <w:tcPr>
            <w:tcW w:w="993" w:type="dxa"/>
          </w:tcPr>
          <w:p w14:paraId="32BDC240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e-mail:</w:t>
            </w:r>
          </w:p>
        </w:tc>
        <w:tc>
          <w:tcPr>
            <w:tcW w:w="4819" w:type="dxa"/>
            <w:gridSpan w:val="3"/>
          </w:tcPr>
          <w:p w14:paraId="34D1D118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6242D" w:rsidRPr="00AD5841" w14:paraId="442E9E8E" w14:textId="77777777" w:rsidTr="002E76A4">
        <w:trPr>
          <w:trHeight w:val="170"/>
        </w:trPr>
        <w:tc>
          <w:tcPr>
            <w:tcW w:w="1418" w:type="dxa"/>
            <w:gridSpan w:val="2"/>
          </w:tcPr>
          <w:p w14:paraId="2C600D2C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  <w:r w:rsidRPr="00AD5841">
              <w:rPr>
                <w:rFonts w:ascii="Arial" w:eastAsia="Calibri, Calibri" w:hAnsi="Arial" w:cs="Arial"/>
                <w:sz w:val="18"/>
                <w:szCs w:val="18"/>
              </w:rPr>
              <w:t>nr telefonu:</w:t>
            </w:r>
          </w:p>
        </w:tc>
        <w:tc>
          <w:tcPr>
            <w:tcW w:w="4394" w:type="dxa"/>
            <w:gridSpan w:val="2"/>
          </w:tcPr>
          <w:p w14:paraId="7BE61132" w14:textId="77777777" w:rsidR="00E6242D" w:rsidRPr="00AD5841" w:rsidRDefault="00E6242D" w:rsidP="002E76A4">
            <w:pPr>
              <w:pStyle w:val="Standard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5B16C460" w14:textId="77777777" w:rsidR="00E6242D" w:rsidRPr="00DD74F7" w:rsidRDefault="00E6242D" w:rsidP="009B6E35">
      <w:pPr>
        <w:pStyle w:val="Standard"/>
        <w:autoSpaceDE w:val="0"/>
        <w:snapToGrid w:val="0"/>
        <w:spacing w:before="240"/>
        <w:rPr>
          <w:rFonts w:ascii="Arial" w:hAnsi="Arial" w:cs="Arial"/>
        </w:rPr>
      </w:pPr>
      <w:r w:rsidRPr="00EF60DF">
        <w:rPr>
          <w:rFonts w:ascii="Arial" w:eastAsia="ArialMT," w:hAnsi="Arial" w:cs="Arial"/>
          <w:b/>
          <w:color w:val="000000"/>
          <w:sz w:val="18"/>
          <w:szCs w:val="18"/>
        </w:rPr>
        <w:t xml:space="preserve">Podstawa umocowania do reprezentowania Wykonawcy </w:t>
      </w:r>
      <w:r w:rsidRPr="006F4310">
        <w:rPr>
          <w:rStyle w:val="Odwoanieprzypisukocowego"/>
          <w:rFonts w:ascii="Arial" w:eastAsia="ArialMT," w:hAnsi="Arial" w:cs="Arial"/>
          <w:b/>
          <w:color w:val="FF0000"/>
          <w:sz w:val="22"/>
          <w:szCs w:val="22"/>
        </w:rPr>
        <w:endnoteReference w:id="2"/>
      </w:r>
    </w:p>
    <w:p w14:paraId="137871C4" w14:textId="77777777" w:rsidR="00E6242D" w:rsidRPr="00DD74F7" w:rsidRDefault="00E6242D" w:rsidP="00E6242D">
      <w:pPr>
        <w:pStyle w:val="Standard"/>
        <w:autoSpaceDE w:val="0"/>
        <w:snapToGrid w:val="0"/>
        <w:rPr>
          <w:rFonts w:ascii="Arial" w:hAnsi="Arial" w:cs="Arial"/>
        </w:rPr>
      </w:pPr>
      <w:r w:rsidRPr="00DD74F7">
        <w:rPr>
          <w:rFonts w:ascii="Arial" w:hAnsi="Arial" w:cs="Arial"/>
        </w:rPr>
        <w:t>_________________________________________________</w:t>
      </w:r>
    </w:p>
    <w:p w14:paraId="0EB12C58" w14:textId="77777777" w:rsidR="00E6242D" w:rsidRPr="00EF60DF" w:rsidRDefault="00E6242D" w:rsidP="00E6242D">
      <w:pPr>
        <w:pStyle w:val="Standard"/>
        <w:rPr>
          <w:rFonts w:ascii="Arial" w:hAnsi="Arial" w:cs="Arial"/>
          <w:sz w:val="18"/>
          <w:szCs w:val="18"/>
        </w:rPr>
      </w:pPr>
      <w:r w:rsidRPr="00EF60DF">
        <w:rPr>
          <w:rFonts w:ascii="Arial" w:hAnsi="Arial" w:cs="Arial"/>
          <w:b/>
          <w:sz w:val="18"/>
          <w:szCs w:val="18"/>
        </w:rPr>
        <w:t xml:space="preserve">Zakres pełnomocnictwa: </w:t>
      </w:r>
    </w:p>
    <w:p w14:paraId="3DFEF207" w14:textId="77777777" w:rsidR="00E6242D" w:rsidRPr="00EF60DF" w:rsidRDefault="00E6242D" w:rsidP="00E6242D">
      <w:pPr>
        <w:pStyle w:val="Standard"/>
        <w:numPr>
          <w:ilvl w:val="0"/>
          <w:numId w:val="21"/>
        </w:numPr>
        <w:suppressAutoHyphens w:val="0"/>
        <w:autoSpaceDE w:val="0"/>
        <w:autoSpaceDN w:val="0"/>
        <w:ind w:left="284" w:hanging="284"/>
        <w:textAlignment w:val="baseline"/>
        <w:rPr>
          <w:rFonts w:ascii="Arial" w:hAnsi="Arial" w:cs="Arial"/>
          <w:sz w:val="18"/>
          <w:szCs w:val="18"/>
        </w:rPr>
      </w:pPr>
      <w:r w:rsidRPr="00EF60DF">
        <w:rPr>
          <w:rFonts w:ascii="Arial" w:hAnsi="Arial" w:cs="Arial"/>
          <w:sz w:val="18"/>
          <w:szCs w:val="18"/>
        </w:rPr>
        <w:t>do reprezentowania w postępowaniu</w:t>
      </w:r>
      <w:r w:rsidRPr="00EF60DF">
        <w:rPr>
          <w:rFonts w:ascii="Arial" w:hAnsi="Arial" w:cs="Arial"/>
          <w:sz w:val="18"/>
          <w:szCs w:val="18"/>
          <w:vertAlign w:val="superscript"/>
        </w:rPr>
        <w:t xml:space="preserve">  </w:t>
      </w:r>
      <w:r w:rsidRPr="00EF60DF">
        <w:rPr>
          <w:rFonts w:ascii="Arial" w:hAnsi="Arial" w:cs="Arial"/>
          <w:sz w:val="18"/>
          <w:szCs w:val="18"/>
        </w:rPr>
        <w:t>(podpisania oferty)</w:t>
      </w:r>
    </w:p>
    <w:p w14:paraId="7897CA03" w14:textId="77777777" w:rsidR="00E6242D" w:rsidRPr="00EF60DF" w:rsidRDefault="00E6242D" w:rsidP="00E6242D">
      <w:pPr>
        <w:pStyle w:val="Standard"/>
        <w:numPr>
          <w:ilvl w:val="0"/>
          <w:numId w:val="21"/>
        </w:numPr>
        <w:suppressAutoHyphens w:val="0"/>
        <w:autoSpaceDE w:val="0"/>
        <w:autoSpaceDN w:val="0"/>
        <w:spacing w:after="200"/>
        <w:ind w:left="284" w:hanging="284"/>
        <w:textAlignment w:val="baseline"/>
        <w:rPr>
          <w:rFonts w:ascii="Arial" w:hAnsi="Arial" w:cs="Arial"/>
          <w:sz w:val="18"/>
          <w:szCs w:val="18"/>
        </w:rPr>
      </w:pPr>
      <w:r w:rsidRPr="00EF60DF">
        <w:rPr>
          <w:rFonts w:ascii="Arial" w:hAnsi="Arial" w:cs="Arial"/>
          <w:sz w:val="18"/>
          <w:szCs w:val="18"/>
        </w:rPr>
        <w:t>do reprezentowania w postępowaniu i zawarcia umowy</w:t>
      </w:r>
    </w:p>
    <w:p w14:paraId="448EAB11" w14:textId="77777777" w:rsidR="00FF4CC5" w:rsidRDefault="00E6242D" w:rsidP="00EF60DF">
      <w:pPr>
        <w:rPr>
          <w:sz w:val="18"/>
          <w:szCs w:val="18"/>
        </w:rPr>
      </w:pPr>
      <w:r w:rsidRPr="00EF60DF">
        <w:rPr>
          <w:sz w:val="18"/>
          <w:szCs w:val="18"/>
        </w:rPr>
        <w:t xml:space="preserve">Oferta złożona w postępowaniu </w:t>
      </w:r>
      <w:r w:rsidR="00AD7231" w:rsidRPr="00EF60DF">
        <w:rPr>
          <w:sz w:val="18"/>
          <w:szCs w:val="18"/>
        </w:rPr>
        <w:t>o udzielenie zamówienia publicznego o wartości poniżej progu stosowania ustawy z dnia 11 września 2019r. Prawo zamówień publicznych, określonego w art. 2 ust. 1 pkt 1), tj. poniżej kwoty 130 000,00 złotych netto, pod nazwą:</w:t>
      </w:r>
      <w:r w:rsidRPr="00EF60DF">
        <w:rPr>
          <w:sz w:val="18"/>
          <w:szCs w:val="18"/>
        </w:rPr>
        <w:t>, pod nazwą:</w:t>
      </w:r>
      <w:bookmarkEnd w:id="0"/>
    </w:p>
    <w:p w14:paraId="6A52918C" w14:textId="69912F14" w:rsidR="00D25DD1" w:rsidRDefault="001D6309" w:rsidP="001D6309">
      <w:pPr>
        <w:jc w:val="center"/>
        <w:rPr>
          <w:b/>
          <w:bCs/>
          <w:sz w:val="18"/>
          <w:szCs w:val="20"/>
        </w:rPr>
      </w:pPr>
      <w:r w:rsidRPr="001D6309">
        <w:rPr>
          <w:b/>
          <w:bCs/>
          <w:sz w:val="18"/>
          <w:szCs w:val="20"/>
        </w:rPr>
        <w:t>Sukcesywna dostawa owoców i warzyw dla Domu Pomocy Społecznej w Zawierciu w II kwartale 2026r.</w:t>
      </w:r>
    </w:p>
    <w:p w14:paraId="71EF88FB" w14:textId="77777777" w:rsidR="001D6309" w:rsidRPr="00EF60DF" w:rsidRDefault="001D6309" w:rsidP="00783A7D">
      <w:pPr>
        <w:rPr>
          <w:sz w:val="6"/>
          <w:szCs w:val="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ayout w:type="fixed"/>
        <w:tblLook w:val="04A0" w:firstRow="1" w:lastRow="0" w:firstColumn="1" w:lastColumn="0" w:noHBand="0" w:noVBand="1"/>
      </w:tblPr>
      <w:tblGrid>
        <w:gridCol w:w="3532"/>
        <w:gridCol w:w="6777"/>
      </w:tblGrid>
      <w:tr w:rsidR="00E906FA" w:rsidRPr="00175028" w14:paraId="11908ED9" w14:textId="77777777" w:rsidTr="00BF4C8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21D5196" w14:textId="437EF5DC" w:rsidR="00E906FA" w:rsidRPr="00716E2C" w:rsidRDefault="00102B18" w:rsidP="00B10948">
            <w:pPr>
              <w:numPr>
                <w:ilvl w:val="0"/>
                <w:numId w:val="27"/>
              </w:numPr>
              <w:ind w:left="284" w:hanging="284"/>
              <w:jc w:val="left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O</w:t>
            </w:r>
            <w:r w:rsidR="001D0FB8" w:rsidRPr="00716E2C">
              <w:rPr>
                <w:rFonts w:eastAsia="Calibri"/>
                <w:b/>
                <w:bCs/>
                <w:color w:val="000000"/>
                <w:sz w:val="18"/>
                <w:szCs w:val="18"/>
              </w:rPr>
              <w:t>świadczam/</w:t>
            </w:r>
            <w:r w:rsidR="003F6E7B" w:rsidRPr="00716E2C">
              <w:rPr>
                <w:rFonts w:eastAsia="Calibri"/>
                <w:b/>
                <w:bCs/>
                <w:color w:val="000000"/>
                <w:sz w:val="18"/>
                <w:szCs w:val="18"/>
              </w:rPr>
              <w:t>-</w:t>
            </w:r>
            <w:r w:rsidR="001D0FB8" w:rsidRPr="00716E2C">
              <w:rPr>
                <w:rFonts w:eastAsia="Calibri"/>
                <w:b/>
                <w:bCs/>
                <w:color w:val="000000"/>
                <w:sz w:val="18"/>
                <w:szCs w:val="18"/>
              </w:rPr>
              <w:t xml:space="preserve">y, że oferuję(my) </w:t>
            </w:r>
            <w:r w:rsidR="00040834" w:rsidRPr="00716E2C">
              <w:rPr>
                <w:rFonts w:eastAsia="Calibri"/>
                <w:color w:val="000000"/>
                <w:sz w:val="18"/>
                <w:szCs w:val="18"/>
              </w:rPr>
              <w:t xml:space="preserve">realizację zamówienia określonego w </w:t>
            </w:r>
            <w:r w:rsidR="00E93354" w:rsidRPr="00716E2C">
              <w:rPr>
                <w:rFonts w:eastAsia="Calibri"/>
                <w:color w:val="000000"/>
                <w:sz w:val="18"/>
                <w:szCs w:val="18"/>
              </w:rPr>
              <w:t xml:space="preserve">Zaproszeniu do składania ofert </w:t>
            </w:r>
            <w:r w:rsidR="00040834" w:rsidRPr="00716E2C">
              <w:rPr>
                <w:rFonts w:eastAsia="Calibri"/>
                <w:color w:val="000000"/>
                <w:sz w:val="18"/>
                <w:szCs w:val="18"/>
              </w:rPr>
              <w:t>(dalej Z</w:t>
            </w:r>
            <w:r w:rsidR="00E93354" w:rsidRPr="00716E2C">
              <w:rPr>
                <w:rFonts w:eastAsia="Calibri"/>
                <w:color w:val="000000"/>
                <w:sz w:val="18"/>
                <w:szCs w:val="18"/>
              </w:rPr>
              <w:t>aproszenie</w:t>
            </w:r>
            <w:r w:rsidR="00040834" w:rsidRPr="00716E2C">
              <w:rPr>
                <w:rFonts w:eastAsia="Calibri"/>
                <w:color w:val="000000"/>
                <w:sz w:val="18"/>
                <w:szCs w:val="18"/>
              </w:rPr>
              <w:t>)</w:t>
            </w:r>
            <w:r w:rsidR="00B10948" w:rsidRPr="00716E2C">
              <w:rPr>
                <w:rFonts w:eastAsia="Calibri"/>
                <w:color w:val="000000"/>
                <w:sz w:val="18"/>
                <w:szCs w:val="18"/>
              </w:rPr>
              <w:t xml:space="preserve"> wraz z załącznikami</w:t>
            </w:r>
            <w:r w:rsidR="00040834" w:rsidRPr="00716E2C">
              <w:rPr>
                <w:rFonts w:eastAsia="Calibri"/>
                <w:color w:val="000000"/>
                <w:sz w:val="18"/>
                <w:szCs w:val="18"/>
              </w:rPr>
              <w:t xml:space="preserve"> – </w:t>
            </w:r>
            <w:r w:rsidR="00040834" w:rsidRPr="00716E2C">
              <w:rPr>
                <w:rFonts w:eastAsia="Calibri"/>
                <w:b/>
                <w:bCs/>
                <w:color w:val="000000"/>
                <w:sz w:val="18"/>
                <w:szCs w:val="18"/>
              </w:rPr>
              <w:t>w pełnym zakresie</w:t>
            </w:r>
            <w:r w:rsidR="00040834" w:rsidRPr="00716E2C">
              <w:rPr>
                <w:rFonts w:eastAsia="Calibri"/>
                <w:color w:val="000000"/>
                <w:sz w:val="18"/>
                <w:szCs w:val="18"/>
              </w:rPr>
              <w:t>,</w:t>
            </w:r>
            <w:r w:rsidR="00040834" w:rsidRPr="00716E2C">
              <w:rPr>
                <w:rFonts w:eastAsia="Calibri"/>
                <w:b/>
                <w:bCs/>
                <w:color w:val="000000"/>
                <w:sz w:val="18"/>
                <w:szCs w:val="18"/>
              </w:rPr>
              <w:t xml:space="preserve"> za Cenę</w:t>
            </w:r>
            <w:r w:rsidR="001D0FB8" w:rsidRPr="00716E2C">
              <w:rPr>
                <w:rFonts w:eastAsia="Calibri"/>
                <w:b/>
                <w:bCs/>
                <w:color w:val="000000"/>
                <w:sz w:val="18"/>
                <w:szCs w:val="18"/>
              </w:rPr>
              <w:t>:</w:t>
            </w:r>
          </w:p>
          <w:p w14:paraId="37BABA79" w14:textId="567875A4" w:rsidR="00102B18" w:rsidRPr="00102B18" w:rsidRDefault="00102B18" w:rsidP="00102B18">
            <w:pPr>
              <w:rPr>
                <w:rFonts w:eastAsia="Calibri"/>
                <w:b/>
                <w:bCs/>
                <w:color w:val="0070C0"/>
                <w:sz w:val="18"/>
                <w:szCs w:val="18"/>
                <w:shd w:val="clear" w:color="auto" w:fill="FFFFFF"/>
                <w:vertAlign w:val="superscript"/>
              </w:rPr>
            </w:pPr>
          </w:p>
        </w:tc>
      </w:tr>
      <w:tr w:rsidR="00102B18" w:rsidRPr="00175028" w14:paraId="5BB68BB8" w14:textId="77777777" w:rsidTr="00BF4C8F">
        <w:tc>
          <w:tcPr>
            <w:tcW w:w="1713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142B8E" w14:textId="142DA107" w:rsidR="00102B18" w:rsidRPr="00102B18" w:rsidRDefault="00102B18" w:rsidP="00DD4481">
            <w:pPr>
              <w:ind w:left="321"/>
              <w:jc w:val="left"/>
              <w:rPr>
                <w:rFonts w:eastAsia="Calibri"/>
                <w:b/>
                <w:bCs/>
                <w:color w:val="000000"/>
                <w:sz w:val="18"/>
                <w:szCs w:val="18"/>
              </w:rPr>
            </w:pPr>
            <w:r w:rsidRPr="00E106A9">
              <w:rPr>
                <w:rFonts w:eastAsia="Calibri"/>
                <w:b/>
                <w:bCs/>
                <w:color w:val="000000"/>
                <w:sz w:val="20"/>
                <w:szCs w:val="20"/>
              </w:rPr>
              <w:t>Netto:</w:t>
            </w:r>
            <w:r w:rsidRPr="00102B1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FC0B18">
              <w:rPr>
                <w:rFonts w:eastAsia="Calibri"/>
                <w:color w:val="000000"/>
                <w:sz w:val="20"/>
                <w:szCs w:val="20"/>
              </w:rPr>
              <w:t>_______________ zł</w:t>
            </w:r>
          </w:p>
        </w:tc>
        <w:tc>
          <w:tcPr>
            <w:tcW w:w="3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23930F16" w14:textId="6386801B" w:rsidR="00102B18" w:rsidRPr="00FC0B18" w:rsidRDefault="00102B18" w:rsidP="00FC0B18">
            <w:pPr>
              <w:ind w:left="37"/>
              <w:jc w:val="left"/>
              <w:rPr>
                <w:rFonts w:eastAsia="Calibri"/>
                <w:color w:val="0070C0"/>
                <w:sz w:val="20"/>
                <w:szCs w:val="20"/>
              </w:rPr>
            </w:pPr>
            <w:r w:rsidRPr="00102B1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Brutto: </w:t>
            </w:r>
            <w:r w:rsidRPr="00FC0B18">
              <w:rPr>
                <w:rFonts w:eastAsia="Calibri"/>
                <w:b/>
                <w:bCs/>
                <w:color w:val="000000"/>
                <w:sz w:val="20"/>
                <w:szCs w:val="20"/>
              </w:rPr>
              <w:t>_______________ zł</w:t>
            </w:r>
            <w:r w:rsidR="00FC0B1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0B18">
              <w:rPr>
                <w:rFonts w:eastAsia="Calibri"/>
                <w:sz w:val="20"/>
                <w:szCs w:val="20"/>
              </w:rPr>
              <w:t>(</w:t>
            </w:r>
            <w:r w:rsidR="00FC0B18" w:rsidRPr="00FC0B18">
              <w:rPr>
                <w:rFonts w:eastAsia="Calibri"/>
                <w:b/>
                <w:bCs/>
                <w:sz w:val="20"/>
                <w:szCs w:val="20"/>
              </w:rPr>
              <w:t>CENA OFERTOWA</w:t>
            </w:r>
            <w:r w:rsidR="00FC0B18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FC0B18" w:rsidRPr="00175028" w14:paraId="725E4D06" w14:textId="77777777" w:rsidTr="00BF4C8F"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1CA" w14:textId="77777777" w:rsidR="00FC0B18" w:rsidRDefault="00FC0B18" w:rsidP="00102B18">
            <w:pPr>
              <w:ind w:left="37"/>
              <w:jc w:val="lef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758DDAC8" w14:textId="6F7A7910" w:rsidR="00FC0B18" w:rsidRPr="00FC0B18" w:rsidRDefault="001D6309" w:rsidP="001D6309">
            <w:pPr>
              <w:numPr>
                <w:ilvl w:val="0"/>
                <w:numId w:val="43"/>
              </w:numPr>
              <w:ind w:left="604" w:hanging="283"/>
              <w:rPr>
                <w:rFonts w:eastAsia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</w:rPr>
              <w:t xml:space="preserve">Podana CENA OFERTOWA wynika z </w:t>
            </w:r>
            <w:r w:rsidR="00FC0B18" w:rsidRPr="00BF4C8F">
              <w:rPr>
                <w:rFonts w:eastAsia="Calibri"/>
                <w:i/>
                <w:iCs/>
                <w:sz w:val="18"/>
                <w:szCs w:val="18"/>
              </w:rPr>
              <w:t>kalkulacji</w:t>
            </w:r>
            <w:r>
              <w:rPr>
                <w:rFonts w:eastAsia="Calibri"/>
                <w:i/>
                <w:iCs/>
                <w:sz w:val="18"/>
                <w:szCs w:val="18"/>
              </w:rPr>
              <w:t xml:space="preserve"> </w:t>
            </w:r>
            <w:r w:rsidR="00FC0B18" w:rsidRPr="00BF4C8F">
              <w:rPr>
                <w:rFonts w:eastAsia="Calibri"/>
                <w:i/>
                <w:iCs/>
                <w:sz w:val="18"/>
                <w:szCs w:val="18"/>
              </w:rPr>
              <w:t xml:space="preserve">przedstawionej w Formularzu asortymentowo-cenowym (Załącznik nr </w:t>
            </w:r>
            <w:r>
              <w:rPr>
                <w:rFonts w:eastAsia="Calibri"/>
                <w:i/>
                <w:iCs/>
                <w:sz w:val="18"/>
                <w:szCs w:val="18"/>
              </w:rPr>
              <w:t>2</w:t>
            </w:r>
            <w:r w:rsidR="00FC0B18" w:rsidRPr="00BF4C8F">
              <w:rPr>
                <w:rFonts w:eastAsia="Calibri"/>
                <w:i/>
                <w:iCs/>
                <w:sz w:val="18"/>
                <w:szCs w:val="18"/>
              </w:rPr>
              <w:t xml:space="preserve"> do Zaproszenia), </w:t>
            </w:r>
            <w:r w:rsidR="00FC0B18" w:rsidRPr="00BF4C8F">
              <w:rPr>
                <w:rFonts w:eastAsia="Calibri"/>
                <w:b/>
                <w:bCs/>
                <w:i/>
                <w:iCs/>
                <w:sz w:val="18"/>
                <w:szCs w:val="18"/>
                <w:u w:val="single"/>
              </w:rPr>
              <w:t>który stanowi integralną część</w:t>
            </w:r>
            <w:r w:rsidR="00057A8D" w:rsidRPr="00BF4C8F">
              <w:rPr>
                <w:rFonts w:eastAsia="Calibri"/>
                <w:b/>
                <w:bCs/>
                <w:i/>
                <w:iCs/>
                <w:sz w:val="18"/>
                <w:szCs w:val="18"/>
                <w:u w:val="single"/>
              </w:rPr>
              <w:t xml:space="preserve"> niniejszej</w:t>
            </w:r>
            <w:r w:rsidR="00FC0B18" w:rsidRPr="00BF4C8F">
              <w:rPr>
                <w:rFonts w:eastAsia="Calibri"/>
                <w:b/>
                <w:bCs/>
                <w:i/>
                <w:iCs/>
                <w:sz w:val="18"/>
                <w:szCs w:val="18"/>
                <w:u w:val="single"/>
              </w:rPr>
              <w:t xml:space="preserve"> Oferty</w:t>
            </w:r>
            <w:r w:rsidR="00FC0B18" w:rsidRPr="00FC0B18">
              <w:rPr>
                <w:rFonts w:eastAsia="Calibri"/>
                <w:i/>
                <w:iCs/>
                <w:color w:val="000000"/>
                <w:sz w:val="18"/>
                <w:szCs w:val="18"/>
              </w:rPr>
              <w:t>.</w:t>
            </w:r>
          </w:p>
          <w:p w14:paraId="048D86E3" w14:textId="4324A27D" w:rsidR="00FC0B18" w:rsidRPr="00FC0B18" w:rsidRDefault="00DD4481" w:rsidP="004307BD">
            <w:pPr>
              <w:numPr>
                <w:ilvl w:val="0"/>
                <w:numId w:val="43"/>
              </w:numPr>
              <w:ind w:left="604" w:hanging="283"/>
              <w:jc w:val="left"/>
              <w:rPr>
                <w:rFonts w:eastAsia="Calibri"/>
                <w:i/>
                <w:iCs/>
                <w:color w:val="000000"/>
                <w:sz w:val="18"/>
                <w:szCs w:val="18"/>
              </w:rPr>
            </w:pPr>
            <w:r w:rsidRPr="00BF4C8F">
              <w:rPr>
                <w:rFonts w:eastAsia="Calibri"/>
                <w:i/>
                <w:iCs/>
                <w:color w:val="000000"/>
                <w:sz w:val="18"/>
                <w:szCs w:val="18"/>
              </w:rPr>
              <w:t xml:space="preserve">Stawka podatku VAT </w:t>
            </w:r>
            <w:r w:rsidR="001D6309">
              <w:rPr>
                <w:rFonts w:eastAsia="Calibri"/>
                <w:i/>
                <w:iCs/>
                <w:color w:val="000000"/>
                <w:sz w:val="18"/>
                <w:szCs w:val="18"/>
              </w:rPr>
              <w:t>została</w:t>
            </w:r>
            <w:r w:rsidRPr="00BF4C8F">
              <w:rPr>
                <w:rFonts w:eastAsia="Calibri"/>
                <w:i/>
                <w:iCs/>
                <w:color w:val="000000"/>
                <w:sz w:val="18"/>
                <w:szCs w:val="18"/>
              </w:rPr>
              <w:t xml:space="preserve"> określona zgodnie z obowiązującymi w tym zakresie przepisami prawa na dzień składania oferty</w:t>
            </w:r>
            <w:r w:rsidR="00FC0B18" w:rsidRPr="00FC0B18">
              <w:rPr>
                <w:rFonts w:eastAsia="Calibri"/>
                <w:i/>
                <w:iCs/>
                <w:color w:val="000000"/>
                <w:sz w:val="18"/>
                <w:szCs w:val="18"/>
              </w:rPr>
              <w:t>.</w:t>
            </w:r>
          </w:p>
          <w:p w14:paraId="493E3404" w14:textId="33A8217D" w:rsidR="00057A8D" w:rsidRPr="007B2A46" w:rsidRDefault="00057A8D" w:rsidP="00BF4C8F">
            <w:pPr>
              <w:ind w:left="604"/>
              <w:jc w:val="left"/>
              <w:rPr>
                <w:rFonts w:eastAsia="Calibri"/>
                <w:color w:val="000000"/>
                <w:sz w:val="12"/>
                <w:szCs w:val="12"/>
              </w:rPr>
            </w:pPr>
          </w:p>
        </w:tc>
      </w:tr>
      <w:tr w:rsidR="00596EBA" w:rsidRPr="00F94D5A" w14:paraId="233452A2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A7054" w14:textId="22650271" w:rsidR="00596EBA" w:rsidRPr="00F94D5A" w:rsidRDefault="003006C2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bCs/>
                <w:iCs/>
                <w:sz w:val="18"/>
                <w:szCs w:val="18"/>
              </w:rPr>
            </w:pPr>
            <w:r w:rsidRPr="00DB449F">
              <w:rPr>
                <w:sz w:val="18"/>
                <w:szCs w:val="18"/>
              </w:rPr>
              <w:t>Oświadczamy, iż realizacja przedmiotowego zamówienia będzie zgodna z wdrożonymi i stosowanymi w zakładzie Wykonawcy zasadami systemu HACCP</w:t>
            </w:r>
            <w:r w:rsidRPr="00FF6685">
              <w:rPr>
                <w:sz w:val="18"/>
                <w:szCs w:val="18"/>
              </w:rPr>
              <w:t>.</w:t>
            </w:r>
          </w:p>
        </w:tc>
      </w:tr>
      <w:tr w:rsidR="00003F1A" w:rsidRPr="00F94D5A" w14:paraId="66C654F0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906CA" w14:textId="674F48B2" w:rsidR="00003F1A" w:rsidRPr="00DB449F" w:rsidRDefault="00003F1A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sz w:val="18"/>
                <w:szCs w:val="18"/>
              </w:rPr>
            </w:pPr>
            <w:r w:rsidRPr="00003F1A">
              <w:rPr>
                <w:sz w:val="18"/>
                <w:szCs w:val="18"/>
              </w:rPr>
              <w:t xml:space="preserve">Oświadczam/-y, że przedmiot dostawy będzie spełniał wymagania określone w ustawie z dnia 25 sierpnia 2006r. </w:t>
            </w:r>
            <w:r w:rsidRPr="00003F1A">
              <w:rPr>
                <w:i/>
                <w:iCs/>
                <w:sz w:val="18"/>
                <w:szCs w:val="18"/>
              </w:rPr>
              <w:t>o bezpieczeństwie żywności i żywienia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3006C2" w:rsidRPr="00F94D5A" w14:paraId="2A086E89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CAE53" w14:textId="43181DB0" w:rsidR="003006C2" w:rsidRPr="00F94D5A" w:rsidRDefault="003006C2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bCs/>
                <w:iCs/>
                <w:sz w:val="18"/>
                <w:szCs w:val="18"/>
              </w:rPr>
            </w:pPr>
            <w:r w:rsidRPr="00F94D5A">
              <w:rPr>
                <w:bCs/>
                <w:iCs/>
                <w:sz w:val="18"/>
                <w:szCs w:val="18"/>
              </w:rPr>
              <w:t>Oświadczam</w:t>
            </w:r>
            <w:r>
              <w:rPr>
                <w:bCs/>
                <w:iCs/>
                <w:sz w:val="18"/>
                <w:szCs w:val="18"/>
              </w:rPr>
              <w:t>/-y</w:t>
            </w:r>
            <w:r w:rsidRPr="00F94D5A">
              <w:rPr>
                <w:bCs/>
                <w:iCs/>
                <w:sz w:val="18"/>
                <w:szCs w:val="18"/>
              </w:rPr>
              <w:t>, że w cenie ofertowej brutto zostały uwzględnione wszystkie koszty wykonania zamówienia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F94D5A">
              <w:rPr>
                <w:bCs/>
                <w:iCs/>
                <w:sz w:val="18"/>
                <w:szCs w:val="18"/>
              </w:rPr>
              <w:t>i realizacji przyszłego świadczenia umownego, w tym wszelkiego rodzaju opłaty i podatki oraz inne składniki związane z wykonaniem zamówienia oraz warunkami stawianymi przez Zamawiającego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596EBA" w:rsidRPr="0048776C" w14:paraId="7C417C75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3A196B98" w14:textId="42822053" w:rsidR="00596EBA" w:rsidRPr="0048776C" w:rsidRDefault="00596EBA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bCs/>
                <w:iCs/>
                <w:sz w:val="18"/>
                <w:szCs w:val="18"/>
              </w:rPr>
            </w:pPr>
            <w:r w:rsidRPr="0048776C">
              <w:rPr>
                <w:rFonts w:eastAsia="Calibri, Calibri"/>
                <w:color w:val="000000"/>
                <w:sz w:val="18"/>
                <w:szCs w:val="18"/>
              </w:rPr>
              <w:t>Oświadczamy, że przedmiot oferty jest zgodny z przedmiotem zamówienia.</w:t>
            </w:r>
          </w:p>
        </w:tc>
      </w:tr>
      <w:tr w:rsidR="00596EBA" w:rsidRPr="00F94D5A" w14:paraId="71EF8BC7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09B4A376" w14:textId="09693416" w:rsidR="00596EBA" w:rsidRPr="00F94D5A" w:rsidRDefault="00596EBA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bCs/>
                <w:iCs/>
                <w:sz w:val="18"/>
                <w:szCs w:val="18"/>
              </w:rPr>
            </w:pPr>
            <w:r w:rsidRPr="0048776C">
              <w:rPr>
                <w:bCs/>
                <w:iCs/>
                <w:sz w:val="18"/>
                <w:szCs w:val="18"/>
              </w:rPr>
              <w:t>Oświadczamy, że zapoznaliśmy się z warunkami zamówienia określonymi w Z</w:t>
            </w:r>
            <w:r>
              <w:rPr>
                <w:bCs/>
                <w:iCs/>
                <w:sz w:val="18"/>
                <w:szCs w:val="18"/>
              </w:rPr>
              <w:t>aproszeniu</w:t>
            </w:r>
            <w:r w:rsidRPr="0048776C">
              <w:rPr>
                <w:bCs/>
                <w:iCs/>
                <w:sz w:val="18"/>
                <w:szCs w:val="18"/>
              </w:rPr>
              <w:t xml:space="preserve"> oraz w </w:t>
            </w:r>
            <w:r>
              <w:rPr>
                <w:bCs/>
                <w:iCs/>
                <w:sz w:val="18"/>
                <w:szCs w:val="18"/>
              </w:rPr>
              <w:t>P</w:t>
            </w:r>
            <w:r w:rsidRPr="0048776C">
              <w:rPr>
                <w:bCs/>
                <w:iCs/>
                <w:sz w:val="18"/>
                <w:szCs w:val="18"/>
              </w:rPr>
              <w:t>rojek</w:t>
            </w:r>
            <w:r>
              <w:rPr>
                <w:bCs/>
                <w:iCs/>
                <w:sz w:val="18"/>
                <w:szCs w:val="18"/>
              </w:rPr>
              <w:t>cie</w:t>
            </w:r>
            <w:r w:rsidRPr="0048776C">
              <w:rPr>
                <w:bCs/>
                <w:iCs/>
                <w:sz w:val="18"/>
                <w:szCs w:val="18"/>
              </w:rPr>
              <w:t xml:space="preserve"> umowy </w:t>
            </w:r>
            <w:r>
              <w:rPr>
                <w:bCs/>
                <w:iCs/>
                <w:sz w:val="18"/>
                <w:szCs w:val="18"/>
              </w:rPr>
              <w:br/>
            </w:r>
            <w:r w:rsidRPr="0048776C">
              <w:rPr>
                <w:bCs/>
                <w:iCs/>
                <w:sz w:val="18"/>
                <w:szCs w:val="18"/>
              </w:rPr>
              <w:t>i przyjmujemy je bez zastrzeżeń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596EBA" w:rsidRPr="00F94D5A" w14:paraId="5A913273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7522FEAD" w14:textId="7D40FB8A" w:rsidR="00596EBA" w:rsidRPr="001C3F14" w:rsidRDefault="00596EBA" w:rsidP="00596EBA">
            <w:pPr>
              <w:numPr>
                <w:ilvl w:val="0"/>
                <w:numId w:val="27"/>
              </w:numPr>
              <w:ind w:left="284" w:right="38" w:hanging="284"/>
              <w:rPr>
                <w:bCs/>
                <w:iCs/>
                <w:sz w:val="18"/>
                <w:szCs w:val="18"/>
              </w:rPr>
            </w:pPr>
            <w:r w:rsidRPr="000A429C">
              <w:rPr>
                <w:sz w:val="18"/>
                <w:szCs w:val="18"/>
              </w:rPr>
              <w:t>Akceptuje</w:t>
            </w:r>
            <w:r>
              <w:rPr>
                <w:sz w:val="18"/>
                <w:szCs w:val="18"/>
              </w:rPr>
              <w:t>/-</w:t>
            </w:r>
            <w:r w:rsidRPr="000A429C">
              <w:rPr>
                <w:sz w:val="18"/>
                <w:szCs w:val="18"/>
              </w:rPr>
              <w:t xml:space="preserve">my termin realizacji zamówienia – zgodnie z </w:t>
            </w:r>
            <w:r w:rsidRPr="0048776C">
              <w:rPr>
                <w:bCs/>
                <w:iCs/>
                <w:sz w:val="18"/>
                <w:szCs w:val="18"/>
              </w:rPr>
              <w:t>Z</w:t>
            </w:r>
            <w:r>
              <w:rPr>
                <w:bCs/>
                <w:iCs/>
                <w:sz w:val="18"/>
                <w:szCs w:val="18"/>
              </w:rPr>
              <w:t>aproszeniem</w:t>
            </w:r>
            <w:r w:rsidRPr="0048776C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i</w:t>
            </w:r>
            <w:r w:rsidRPr="0048776C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P</w:t>
            </w:r>
            <w:r w:rsidRPr="0048776C">
              <w:rPr>
                <w:bCs/>
                <w:iCs/>
                <w:sz w:val="18"/>
                <w:szCs w:val="18"/>
              </w:rPr>
              <w:t>rojek</w:t>
            </w:r>
            <w:r>
              <w:rPr>
                <w:bCs/>
                <w:iCs/>
                <w:sz w:val="18"/>
                <w:szCs w:val="18"/>
              </w:rPr>
              <w:t>tem</w:t>
            </w:r>
            <w:r w:rsidRPr="0048776C">
              <w:rPr>
                <w:bCs/>
                <w:iCs/>
                <w:sz w:val="18"/>
                <w:szCs w:val="18"/>
              </w:rPr>
              <w:t xml:space="preserve"> umowy</w:t>
            </w:r>
            <w:r w:rsidRPr="000A429C">
              <w:rPr>
                <w:sz w:val="18"/>
                <w:szCs w:val="18"/>
              </w:rPr>
              <w:t>.</w:t>
            </w:r>
          </w:p>
        </w:tc>
      </w:tr>
      <w:tr w:rsidR="00596EBA" w:rsidRPr="00F94D5A" w14:paraId="3F0CD6DA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7F3212EC" w14:textId="2B953AF5" w:rsidR="00596EBA" w:rsidRPr="000A429C" w:rsidRDefault="00596EBA" w:rsidP="00596EBA">
            <w:pPr>
              <w:numPr>
                <w:ilvl w:val="0"/>
                <w:numId w:val="27"/>
              </w:numPr>
              <w:ind w:left="284" w:right="38" w:hanging="284"/>
              <w:rPr>
                <w:sz w:val="18"/>
                <w:szCs w:val="18"/>
              </w:rPr>
            </w:pPr>
            <w:r w:rsidRPr="000A429C">
              <w:rPr>
                <w:rFonts w:eastAsia="Calibri, Calibri"/>
                <w:color w:val="000000"/>
                <w:sz w:val="18"/>
                <w:szCs w:val="18"/>
              </w:rPr>
              <w:t>Akceptuje</w:t>
            </w:r>
            <w:r>
              <w:rPr>
                <w:rFonts w:eastAsia="Calibri, Calibri"/>
                <w:color w:val="000000"/>
                <w:sz w:val="18"/>
                <w:szCs w:val="18"/>
              </w:rPr>
              <w:t>/-</w:t>
            </w:r>
            <w:r w:rsidRPr="000A429C">
              <w:rPr>
                <w:rFonts w:eastAsia="Calibri, Calibri"/>
                <w:color w:val="000000"/>
                <w:sz w:val="18"/>
                <w:szCs w:val="18"/>
              </w:rPr>
              <w:t xml:space="preserve">my warunki płatności określone w </w:t>
            </w:r>
            <w:r>
              <w:rPr>
                <w:rFonts w:eastAsia="Calibri, Calibri"/>
                <w:color w:val="000000"/>
                <w:sz w:val="18"/>
                <w:szCs w:val="18"/>
              </w:rPr>
              <w:t>Projekcie</w:t>
            </w:r>
            <w:r w:rsidRPr="000A429C">
              <w:rPr>
                <w:rFonts w:eastAsia="Calibri, Calibri"/>
                <w:color w:val="000000"/>
                <w:sz w:val="18"/>
                <w:szCs w:val="18"/>
              </w:rPr>
              <w:t xml:space="preserve"> umowy.</w:t>
            </w:r>
          </w:p>
        </w:tc>
      </w:tr>
      <w:tr w:rsidR="00596EBA" w:rsidRPr="00F94D5A" w14:paraId="5D07C64E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7E6753D3" w14:textId="7C4320BA" w:rsidR="00596EBA" w:rsidRPr="00AE5D53" w:rsidRDefault="00596EBA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rFonts w:eastAsia="Calibri, Calibri"/>
                <w:color w:val="000000"/>
                <w:sz w:val="18"/>
                <w:szCs w:val="18"/>
              </w:rPr>
            </w:pPr>
            <w:r w:rsidRPr="001A6D5F">
              <w:rPr>
                <w:sz w:val="18"/>
                <w:szCs w:val="18"/>
              </w:rPr>
              <w:t>Oświadczam/-y, że zapoznaliśmy się z załączonym do Zaproszenia - Projektem umowy, przyjmujemy go bez zastrzeżeń oraz, że w przypadku wybrania naszej oferty</w:t>
            </w:r>
            <w:r>
              <w:rPr>
                <w:sz w:val="18"/>
                <w:szCs w:val="18"/>
              </w:rPr>
              <w:t xml:space="preserve"> jako najkorzystniejszej</w:t>
            </w:r>
            <w:r w:rsidRPr="001A6D5F">
              <w:rPr>
                <w:sz w:val="18"/>
                <w:szCs w:val="18"/>
              </w:rPr>
              <w:t xml:space="preserve">, zobowiązujemy się do zawarcia umowy </w:t>
            </w:r>
            <w:r w:rsidR="00BB37C6">
              <w:rPr>
                <w:sz w:val="18"/>
                <w:szCs w:val="18"/>
              </w:rPr>
              <w:t xml:space="preserve">zgodnej z tym projektem </w:t>
            </w:r>
            <w:r w:rsidRPr="001A6D5F">
              <w:rPr>
                <w:sz w:val="18"/>
                <w:szCs w:val="18"/>
              </w:rPr>
              <w:t>w miejscu i terminie wyznaczonym przez Zamawiającego</w:t>
            </w:r>
            <w:r w:rsidRPr="00AE5D53">
              <w:rPr>
                <w:sz w:val="18"/>
                <w:szCs w:val="18"/>
              </w:rPr>
              <w:t>.</w:t>
            </w:r>
          </w:p>
        </w:tc>
      </w:tr>
      <w:tr w:rsidR="00596EBA" w:rsidRPr="000A429C" w14:paraId="706E4D77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31C563" w14:textId="51D5999C" w:rsidR="00596EBA" w:rsidRPr="000A429C" w:rsidRDefault="00596EBA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sz w:val="18"/>
                <w:szCs w:val="18"/>
              </w:rPr>
            </w:pPr>
            <w:r w:rsidRPr="000A429C">
              <w:rPr>
                <w:sz w:val="18"/>
                <w:szCs w:val="18"/>
              </w:rPr>
              <w:lastRenderedPageBreak/>
              <w:t>Oświadczam</w:t>
            </w:r>
            <w:r>
              <w:rPr>
                <w:sz w:val="18"/>
                <w:szCs w:val="18"/>
              </w:rPr>
              <w:t>/-</w:t>
            </w:r>
            <w:r w:rsidRPr="000A429C">
              <w:rPr>
                <w:sz w:val="18"/>
                <w:szCs w:val="18"/>
              </w:rPr>
              <w:t xml:space="preserve">y, że uważamy się za związanych niniejszą ofertą przez okres 30 dni, w terminie określonym </w:t>
            </w:r>
            <w:r w:rsidR="006A48E1">
              <w:rPr>
                <w:sz w:val="18"/>
                <w:szCs w:val="18"/>
              </w:rPr>
              <w:t xml:space="preserve">w </w:t>
            </w:r>
            <w:r w:rsidRPr="001A6D5F">
              <w:rPr>
                <w:sz w:val="18"/>
                <w:szCs w:val="18"/>
              </w:rPr>
              <w:t>Rozdziale VII Zaproszenia do składania ofert.</w:t>
            </w:r>
          </w:p>
        </w:tc>
      </w:tr>
      <w:tr w:rsidR="00596EBA" w:rsidRPr="000A429C" w14:paraId="12E67F18" w14:textId="77777777" w:rsidTr="00BF4C8F">
        <w:tblPrEx>
          <w:shd w:val="clear" w:color="auto" w:fill="auto"/>
        </w:tblPrEx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07DE43" w14:textId="387D2DEE" w:rsidR="00596EBA" w:rsidRPr="000A429C" w:rsidRDefault="00596EBA" w:rsidP="00596EBA">
            <w:pPr>
              <w:numPr>
                <w:ilvl w:val="0"/>
                <w:numId w:val="27"/>
              </w:numPr>
              <w:ind w:left="284" w:right="38" w:hanging="284"/>
              <w:jc w:val="left"/>
              <w:rPr>
                <w:sz w:val="18"/>
                <w:szCs w:val="18"/>
              </w:rPr>
            </w:pPr>
            <w:r w:rsidRPr="001A6D5F">
              <w:rPr>
                <w:rFonts w:eastAsia="Calibri, Calibri"/>
                <w:color w:val="000000"/>
                <w:sz w:val="18"/>
                <w:szCs w:val="18"/>
              </w:rPr>
              <w:t xml:space="preserve">Oświadczam/-y, że nie podlegam / że żaden z wykonawców występujących wspólnie nie podlega wykluczeniu </w:t>
            </w:r>
            <w:r w:rsidR="006A48E1">
              <w:rPr>
                <w:rFonts w:eastAsia="Calibri, Calibri"/>
                <w:color w:val="000000"/>
                <w:sz w:val="18"/>
                <w:szCs w:val="18"/>
              </w:rPr>
              <w:br/>
            </w:r>
            <w:r w:rsidRPr="001A6D5F">
              <w:rPr>
                <w:rFonts w:eastAsia="Calibri, Calibri"/>
                <w:color w:val="000000"/>
                <w:sz w:val="18"/>
                <w:szCs w:val="18"/>
              </w:rPr>
              <w:t>z</w:t>
            </w:r>
            <w:r w:rsidR="006A48E1">
              <w:rPr>
                <w:rFonts w:eastAsia="Calibri, Calibri"/>
                <w:color w:val="000000"/>
                <w:sz w:val="18"/>
                <w:szCs w:val="18"/>
              </w:rPr>
              <w:t xml:space="preserve"> </w:t>
            </w:r>
            <w:r w:rsidR="006A48E1" w:rsidRPr="001A6D5F">
              <w:rPr>
                <w:rFonts w:eastAsia="Calibri, Calibri"/>
                <w:color w:val="000000"/>
                <w:sz w:val="18"/>
                <w:szCs w:val="18"/>
              </w:rPr>
              <w:t>postępowania</w:t>
            </w:r>
            <w:r w:rsidRPr="001A6D5F">
              <w:rPr>
                <w:rFonts w:eastAsia="Calibri, Calibri"/>
                <w:color w:val="000000"/>
                <w:sz w:val="18"/>
                <w:szCs w:val="18"/>
              </w:rPr>
              <w:t xml:space="preserve"> </w:t>
            </w:r>
            <w:r w:rsidR="006A48E1">
              <w:rPr>
                <w:rFonts w:eastAsia="Calibri, Calibri"/>
                <w:color w:val="000000"/>
                <w:sz w:val="18"/>
                <w:szCs w:val="18"/>
              </w:rPr>
              <w:t xml:space="preserve"> </w:t>
            </w:r>
            <w:r w:rsidRPr="001A6D5F">
              <w:rPr>
                <w:rFonts w:eastAsia="Calibri, Calibri"/>
                <w:color w:val="000000"/>
                <w:sz w:val="18"/>
                <w:szCs w:val="18"/>
              </w:rPr>
              <w:t xml:space="preserve">na podstawie art. 7 ust. 1 ustawy z dnia 13 kwietnia 2022r. </w:t>
            </w:r>
            <w:r w:rsidRPr="001A6D5F">
              <w:rPr>
                <w:rFonts w:eastAsia="Calibri, Calibri"/>
                <w:i/>
                <w:iCs/>
                <w:color w:val="000000"/>
                <w:sz w:val="18"/>
                <w:szCs w:val="18"/>
              </w:rPr>
              <w:t>o szczególnych rozwiązaniach w zakresie przeciwdziałania wspieraniu agresji na Ukrainę oraz służących ochronie bezpieczeństwa narodowego</w:t>
            </w:r>
            <w:r w:rsidRPr="001A6D5F">
              <w:rPr>
                <w:rFonts w:eastAsia="Calibri, Calibri"/>
                <w:color w:val="000000"/>
                <w:sz w:val="18"/>
                <w:szCs w:val="18"/>
              </w:rPr>
              <w:t>.</w:t>
            </w:r>
          </w:p>
        </w:tc>
      </w:tr>
      <w:tr w:rsidR="00596EBA" w:rsidRPr="00DD74F7" w14:paraId="50AD275A" w14:textId="77777777" w:rsidTr="00BF4C8F">
        <w:tblPrEx>
          <w:shd w:val="clear" w:color="auto" w:fill="auto"/>
        </w:tblPrEx>
        <w:trPr>
          <w:trHeight w:val="1366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CE3D3C" w14:textId="5BBED84D" w:rsidR="00596EBA" w:rsidRPr="00DD74F7" w:rsidRDefault="00596EBA" w:rsidP="00596EBA">
            <w:pPr>
              <w:pStyle w:val="Standard"/>
              <w:numPr>
                <w:ilvl w:val="0"/>
                <w:numId w:val="27"/>
              </w:numPr>
              <w:autoSpaceDE w:val="0"/>
              <w:autoSpaceDN w:val="0"/>
              <w:ind w:left="284" w:right="120" w:hanging="284"/>
              <w:textAlignment w:val="baseline"/>
              <w:rPr>
                <w:rFonts w:ascii="Arial" w:hAnsi="Arial" w:cs="Arial"/>
              </w:rPr>
            </w:pPr>
            <w:r w:rsidRPr="005A1ED9">
              <w:rPr>
                <w:rFonts w:ascii="Arial" w:eastAsia="Calibri, Calibri" w:hAnsi="Arial" w:cs="Arial"/>
                <w:color w:val="000000"/>
                <w:sz w:val="18"/>
                <w:szCs w:val="18"/>
              </w:rPr>
              <w:t>Oświadczam/-y, że wypełniłem/wypełniliśmy obowiązki informacyjne przewidziane w art. 13 lub art. 14 RODO</w:t>
            </w:r>
            <w:r w:rsidRPr="005A1ED9">
              <w:rPr>
                <w:rFonts w:ascii="Arial" w:eastAsia="Calibri, Calibri" w:hAnsi="Arial" w:cs="Arial"/>
                <w:b/>
                <w:bCs/>
                <w:color w:val="000000"/>
                <w:sz w:val="18"/>
                <w:szCs w:val="18"/>
              </w:rPr>
              <w:t>*</w:t>
            </w:r>
            <w:r w:rsidRPr="005A1ED9">
              <w:rPr>
                <w:rFonts w:ascii="Arial" w:eastAsia="Calibri, Calibri" w:hAnsi="Arial" w:cs="Arial"/>
                <w:color w:val="000000"/>
                <w:sz w:val="18"/>
                <w:szCs w:val="18"/>
              </w:rPr>
              <w:t xml:space="preserve"> wobec osób fizycznych, od których dane osobowe bezpośrednio lub pośrednio pozyskałem/pozyskali</w:t>
            </w:r>
            <w:r>
              <w:rPr>
                <w:rFonts w:ascii="Arial" w:eastAsia="Calibri, Calibri" w:hAnsi="Arial" w:cs="Arial"/>
                <w:color w:val="000000"/>
                <w:sz w:val="18"/>
                <w:szCs w:val="18"/>
              </w:rPr>
              <w:t>ś</w:t>
            </w:r>
            <w:r w:rsidRPr="005A1ED9">
              <w:rPr>
                <w:rFonts w:ascii="Arial" w:eastAsia="Calibri, Calibri" w:hAnsi="Arial" w:cs="Arial"/>
                <w:color w:val="000000"/>
                <w:sz w:val="18"/>
                <w:szCs w:val="18"/>
              </w:rPr>
              <w:t xml:space="preserve">my w celu ubiegania się </w:t>
            </w:r>
            <w:r>
              <w:rPr>
                <w:rFonts w:ascii="Arial" w:eastAsia="Calibri, Calibri" w:hAnsi="Arial" w:cs="Arial"/>
                <w:color w:val="000000"/>
                <w:sz w:val="18"/>
                <w:szCs w:val="18"/>
              </w:rPr>
              <w:br/>
            </w:r>
            <w:r w:rsidRPr="005A1ED9">
              <w:rPr>
                <w:rFonts w:ascii="Arial" w:eastAsia="Calibri, Calibri" w:hAnsi="Arial" w:cs="Arial"/>
                <w:color w:val="000000"/>
                <w:sz w:val="18"/>
                <w:szCs w:val="18"/>
              </w:rPr>
              <w:t>o udzielenie zamówienia publicznego w niniejszym postępowaniu</w:t>
            </w:r>
            <w:r w:rsidRPr="00DD74F7">
              <w:rPr>
                <w:rFonts w:ascii="Arial" w:eastAsia="Calibri, Calibri" w:hAnsi="Arial" w:cs="Arial"/>
                <w:b/>
                <w:bCs/>
                <w:color w:val="000000"/>
              </w:rPr>
              <w:t>**</w:t>
            </w:r>
            <w:r w:rsidRPr="00DD74F7">
              <w:rPr>
                <w:rFonts w:ascii="Arial" w:eastAsia="Calibri, Calibri" w:hAnsi="Arial" w:cs="Arial"/>
                <w:color w:val="000000"/>
              </w:rPr>
              <w:t>.</w:t>
            </w:r>
          </w:p>
          <w:p w14:paraId="4E0FFE3D" w14:textId="1CF6B5D2" w:rsidR="00596EBA" w:rsidRPr="00EF2CF1" w:rsidRDefault="00596EBA" w:rsidP="00596EBA">
            <w:pPr>
              <w:pStyle w:val="Standard"/>
              <w:autoSpaceDE w:val="0"/>
              <w:autoSpaceDN w:val="0"/>
              <w:ind w:left="284" w:right="38"/>
              <w:textAlignment w:val="baseline"/>
              <w:rPr>
                <w:rFonts w:ascii="Arial" w:hAnsi="Arial" w:cs="Arial"/>
                <w:i/>
                <w:iCs/>
                <w:sz w:val="13"/>
                <w:szCs w:val="13"/>
              </w:rPr>
            </w:pPr>
            <w:r w:rsidRPr="00CB6D47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*</w:t>
            </w:r>
            <w:r w:rsidRPr="00EF2CF1">
              <w:rPr>
                <w:rFonts w:ascii="Arial" w:hAnsi="Arial" w:cs="Arial"/>
                <w:i/>
                <w:iCs/>
                <w:sz w:val="13"/>
                <w:szCs w:val="13"/>
              </w:rPr>
      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      </w:r>
            <w:r>
              <w:rPr>
                <w:rFonts w:ascii="Arial" w:hAnsi="Arial" w:cs="Arial"/>
                <w:i/>
                <w:iCs/>
                <w:sz w:val="13"/>
                <w:szCs w:val="13"/>
              </w:rPr>
              <w:br/>
            </w:r>
            <w:r w:rsidRPr="00EF2CF1">
              <w:rPr>
                <w:rFonts w:ascii="Arial" w:hAnsi="Arial" w:cs="Arial"/>
                <w:i/>
                <w:iCs/>
                <w:sz w:val="13"/>
                <w:szCs w:val="13"/>
              </w:rPr>
              <w:t xml:space="preserve">z 04.05.2016, str. 1). </w:t>
            </w:r>
          </w:p>
          <w:p w14:paraId="56994306" w14:textId="77777777" w:rsidR="00596EBA" w:rsidRPr="00DD74F7" w:rsidRDefault="00596EBA" w:rsidP="00596EBA">
            <w:pPr>
              <w:pStyle w:val="Standard"/>
              <w:autoSpaceDE w:val="0"/>
              <w:autoSpaceDN w:val="0"/>
              <w:ind w:left="284" w:right="38"/>
              <w:textAlignment w:val="baseline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B6D47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**</w:t>
            </w:r>
            <w:r w:rsidRPr="00EF2CF1">
              <w:rPr>
                <w:rFonts w:ascii="Arial" w:hAnsi="Arial" w:cs="Arial"/>
                <w:i/>
                <w:iCs/>
                <w:sz w:val="13"/>
                <w:szCs w:val="13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596EBA" w:rsidRPr="00DD74F7" w14:paraId="6F1E24CC" w14:textId="77777777" w:rsidTr="00BF4C8F">
        <w:tblPrEx>
          <w:shd w:val="clear" w:color="auto" w:fill="auto"/>
        </w:tblPrEx>
        <w:trPr>
          <w:trHeight w:val="1134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7ADEA8" w14:textId="02E8320D" w:rsidR="00596EBA" w:rsidRPr="00F03F9D" w:rsidRDefault="00596EBA" w:rsidP="00596EBA">
            <w:pPr>
              <w:numPr>
                <w:ilvl w:val="0"/>
                <w:numId w:val="27"/>
              </w:numPr>
              <w:ind w:left="426" w:right="38" w:hanging="426"/>
              <w:rPr>
                <w:sz w:val="18"/>
                <w:szCs w:val="18"/>
              </w:rPr>
            </w:pPr>
            <w:r w:rsidRPr="00F03F9D">
              <w:rPr>
                <w:sz w:val="18"/>
                <w:szCs w:val="18"/>
              </w:rPr>
              <w:t xml:space="preserve">Oświadczamy, że w przypadku udzielenia nam zamówienia, osobą uprawnioną do kontaktu z Zamawiającym, odpowiedzialną za nadzór nad realizacją umowy oraz upoważnioną do podpisania </w:t>
            </w:r>
            <w:r w:rsidRPr="00F03F9D">
              <w:rPr>
                <w:i/>
                <w:iCs/>
                <w:sz w:val="18"/>
                <w:szCs w:val="18"/>
              </w:rPr>
              <w:t>Protokołów</w:t>
            </w:r>
            <w:r w:rsidRPr="00F03F9D">
              <w:rPr>
                <w:sz w:val="18"/>
                <w:szCs w:val="18"/>
              </w:rPr>
              <w:t>, będzie:</w:t>
            </w:r>
          </w:p>
          <w:tbl>
            <w:tblPr>
              <w:tblW w:w="0" w:type="auto"/>
              <w:tblInd w:w="426" w:type="dxa"/>
              <w:tblBorders>
                <w:top w:val="single" w:sz="4" w:space="0" w:color="7F7F7F"/>
                <w:left w:val="single" w:sz="4" w:space="0" w:color="7F7F7F"/>
                <w:bottom w:val="single" w:sz="4" w:space="0" w:color="7F7F7F"/>
                <w:right w:val="single" w:sz="4" w:space="0" w:color="7F7F7F"/>
                <w:insideH w:val="single" w:sz="4" w:space="0" w:color="7F7F7F"/>
                <w:insideV w:val="single" w:sz="4" w:space="0" w:color="7F7F7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3"/>
              <w:gridCol w:w="993"/>
              <w:gridCol w:w="1275"/>
              <w:gridCol w:w="1276"/>
              <w:gridCol w:w="3686"/>
            </w:tblGrid>
            <w:tr w:rsidR="00596EBA" w:rsidRPr="00F03F9D" w14:paraId="5616D9A3" w14:textId="77777777" w:rsidTr="00F03F9D">
              <w:trPr>
                <w:trHeight w:val="283"/>
              </w:trPr>
              <w:tc>
                <w:tcPr>
                  <w:tcW w:w="1576" w:type="dxa"/>
                  <w:gridSpan w:val="2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vAlign w:val="center"/>
                  <w:hideMark/>
                </w:tcPr>
                <w:p w14:paraId="7FBC9C02" w14:textId="77777777" w:rsidR="00596EBA" w:rsidRPr="00F03F9D" w:rsidRDefault="00596EBA" w:rsidP="00596EBA">
                  <w:pPr>
                    <w:pStyle w:val="Standard"/>
                    <w:autoSpaceDN w:val="0"/>
                    <w:textAlignment w:val="baseline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03F9D">
                    <w:rPr>
                      <w:rFonts w:ascii="Arial" w:eastAsia="Calibri" w:hAnsi="Arial" w:cs="Arial"/>
                      <w:sz w:val="18"/>
                      <w:szCs w:val="18"/>
                    </w:rPr>
                    <w:t>imię i nazwisko:</w:t>
                  </w:r>
                </w:p>
              </w:tc>
              <w:tc>
                <w:tcPr>
                  <w:tcW w:w="6237" w:type="dxa"/>
                  <w:gridSpan w:val="3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vAlign w:val="center"/>
                </w:tcPr>
                <w:p w14:paraId="01B9F5C9" w14:textId="77777777" w:rsidR="00596EBA" w:rsidRPr="00F03F9D" w:rsidRDefault="00596EBA" w:rsidP="00596EBA">
                  <w:pPr>
                    <w:pStyle w:val="Standard"/>
                    <w:autoSpaceDN w:val="0"/>
                    <w:textAlignment w:val="baseline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</w:tr>
            <w:tr w:rsidR="00596EBA" w:rsidRPr="00F03F9D" w14:paraId="7866A227" w14:textId="77777777" w:rsidTr="00F03F9D">
              <w:trPr>
                <w:trHeight w:val="283"/>
              </w:trPr>
              <w:tc>
                <w:tcPr>
                  <w:tcW w:w="583" w:type="dxa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vAlign w:val="center"/>
                  <w:hideMark/>
                </w:tcPr>
                <w:p w14:paraId="45A83635" w14:textId="77777777" w:rsidR="00596EBA" w:rsidRPr="00F03F9D" w:rsidRDefault="00596EBA" w:rsidP="00596EBA">
                  <w:pPr>
                    <w:pStyle w:val="Standard"/>
                    <w:autoSpaceDN w:val="0"/>
                    <w:textAlignment w:val="baseline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03F9D">
                    <w:rPr>
                      <w:rFonts w:ascii="Arial" w:eastAsia="Calibri" w:hAnsi="Arial" w:cs="Arial"/>
                      <w:sz w:val="18"/>
                      <w:szCs w:val="18"/>
                    </w:rPr>
                    <w:t>tel.: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vAlign w:val="center"/>
                </w:tcPr>
                <w:p w14:paraId="613460A0" w14:textId="77777777" w:rsidR="00596EBA" w:rsidRPr="00F03F9D" w:rsidRDefault="00596EBA" w:rsidP="00596EBA">
                  <w:pPr>
                    <w:pStyle w:val="Standard"/>
                    <w:autoSpaceDN w:val="0"/>
                    <w:textAlignment w:val="baseline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vAlign w:val="center"/>
                  <w:hideMark/>
                </w:tcPr>
                <w:p w14:paraId="316BBE01" w14:textId="77777777" w:rsidR="00596EBA" w:rsidRPr="00F03F9D" w:rsidRDefault="00596EBA" w:rsidP="00596EBA">
                  <w:pPr>
                    <w:pStyle w:val="Standard"/>
                    <w:autoSpaceDN w:val="0"/>
                    <w:textAlignment w:val="baseline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03F9D">
                    <w:rPr>
                      <w:rFonts w:ascii="Arial" w:eastAsia="Calibri" w:hAnsi="Arial" w:cs="Arial"/>
                      <w:sz w:val="18"/>
                      <w:szCs w:val="18"/>
                    </w:rPr>
                    <w:t>adres e-mail:</w:t>
                  </w:r>
                </w:p>
              </w:tc>
              <w:tc>
                <w:tcPr>
                  <w:tcW w:w="3686" w:type="dxa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vAlign w:val="center"/>
                </w:tcPr>
                <w:p w14:paraId="0D650B13" w14:textId="77777777" w:rsidR="00596EBA" w:rsidRPr="00F03F9D" w:rsidRDefault="00596EBA" w:rsidP="00596EBA">
                  <w:pPr>
                    <w:pStyle w:val="Standard"/>
                    <w:autoSpaceDN w:val="0"/>
                    <w:textAlignment w:val="baseline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081D03A" w14:textId="77777777" w:rsidR="00596EBA" w:rsidRPr="00F03F9D" w:rsidRDefault="00596EBA" w:rsidP="00596EBA">
            <w:pPr>
              <w:pStyle w:val="Standard"/>
              <w:autoSpaceDE w:val="0"/>
              <w:autoSpaceDN w:val="0"/>
              <w:ind w:left="284" w:right="120"/>
              <w:jc w:val="both"/>
              <w:textAlignment w:val="baseline"/>
              <w:rPr>
                <w:rFonts w:ascii="Arial" w:eastAsia="Calibri, Calibri" w:hAnsi="Arial" w:cs="Arial"/>
                <w:color w:val="000000"/>
                <w:sz w:val="8"/>
                <w:szCs w:val="8"/>
              </w:rPr>
            </w:pPr>
          </w:p>
        </w:tc>
      </w:tr>
      <w:tr w:rsidR="00596EBA" w:rsidRPr="00DD74F7" w14:paraId="3939CE51" w14:textId="77777777" w:rsidTr="00BF4C8F">
        <w:tblPrEx>
          <w:shd w:val="clear" w:color="auto" w:fill="auto"/>
        </w:tblPrEx>
        <w:trPr>
          <w:trHeight w:val="624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E5EDB" w14:textId="5255EFF3" w:rsidR="00596EBA" w:rsidRPr="00F03F9D" w:rsidRDefault="00596EBA" w:rsidP="006A48E1">
            <w:pPr>
              <w:pStyle w:val="Standard"/>
              <w:numPr>
                <w:ilvl w:val="0"/>
                <w:numId w:val="27"/>
              </w:numPr>
              <w:tabs>
                <w:tab w:val="left" w:pos="284"/>
              </w:tabs>
              <w:autoSpaceDE w:val="0"/>
              <w:autoSpaceDN w:val="0"/>
              <w:ind w:left="284" w:hanging="284"/>
              <w:jc w:val="both"/>
              <w:textAlignment w:val="baseline"/>
              <w:rPr>
                <w:rFonts w:ascii="Arial" w:eastAsia="Calibri, Calibri" w:hAnsi="Arial" w:cs="Arial"/>
                <w:b/>
                <w:bCs/>
                <w:color w:val="000000"/>
                <w:sz w:val="18"/>
                <w:szCs w:val="18"/>
              </w:rPr>
            </w:pPr>
            <w:r w:rsidRPr="00F03F9D">
              <w:rPr>
                <w:rFonts w:ascii="Arial" w:hAnsi="Arial" w:cs="Arial"/>
                <w:sz w:val="18"/>
                <w:szCs w:val="18"/>
              </w:rPr>
              <w:t>Oświadczamy, że</w:t>
            </w:r>
            <w:r w:rsidRPr="00F03F9D">
              <w:rPr>
                <w:rFonts w:ascii="Arial" w:eastAsia="Calibri, Calibri" w:hAnsi="Arial" w:cs="Arial"/>
                <w:color w:val="000000"/>
                <w:sz w:val="18"/>
                <w:szCs w:val="18"/>
              </w:rPr>
              <w:t xml:space="preserve"> jesteśmy świadomi odpowiedzialności karnej związanej ze składaniem fałszywych oświadczeń, i w związku z tym, oświadczamy, że załączone do oferty dokumenty opisują stan prawny i faktyczny, aktualny na dzień złożenia oferty (art. 297 k.k.)</w:t>
            </w:r>
          </w:p>
        </w:tc>
      </w:tr>
    </w:tbl>
    <w:p w14:paraId="190841FD" w14:textId="77777777" w:rsidR="006C70FB" w:rsidRPr="00DD74F7" w:rsidRDefault="006C70FB" w:rsidP="000C1B46">
      <w:pPr>
        <w:rPr>
          <w:color w:val="000000"/>
          <w:sz w:val="10"/>
          <w:szCs w:val="10"/>
        </w:rPr>
      </w:pPr>
    </w:p>
    <w:p w14:paraId="69DE8787" w14:textId="77777777" w:rsidR="001A6D5F" w:rsidRDefault="001A6D5F" w:rsidP="001A6D5F">
      <w:pPr>
        <w:pStyle w:val="Standard"/>
        <w:jc w:val="both"/>
        <w:rPr>
          <w:rFonts w:ascii="Arial" w:eastAsia="Liberation Serif" w:hAnsi="Arial" w:cs="Arial"/>
        </w:rPr>
      </w:pPr>
    </w:p>
    <w:p w14:paraId="7528659D" w14:textId="77777777" w:rsidR="001A5B58" w:rsidRDefault="001A5B58" w:rsidP="001A6D5F">
      <w:pPr>
        <w:pStyle w:val="Standard"/>
        <w:jc w:val="both"/>
        <w:rPr>
          <w:rFonts w:ascii="Arial" w:eastAsia="Liberation Serif" w:hAnsi="Arial" w:cs="Arial"/>
        </w:rPr>
      </w:pPr>
    </w:p>
    <w:p w14:paraId="23F6B2C0" w14:textId="77777777" w:rsidR="001A6D5F" w:rsidRDefault="001A6D5F" w:rsidP="001A6D5F">
      <w:pPr>
        <w:pStyle w:val="Standard"/>
        <w:jc w:val="both"/>
        <w:rPr>
          <w:rFonts w:ascii="Arial" w:eastAsia="Liberation Serif" w:hAnsi="Arial" w:cs="Arial"/>
        </w:rPr>
      </w:pPr>
    </w:p>
    <w:p w14:paraId="190246B3" w14:textId="77777777" w:rsidR="001A6D5F" w:rsidRPr="001C5503" w:rsidRDefault="001A6D5F" w:rsidP="001A6D5F">
      <w:pPr>
        <w:pStyle w:val="Standard"/>
        <w:ind w:left="284"/>
        <w:jc w:val="both"/>
        <w:rPr>
          <w:rFonts w:ascii="Arial" w:hAnsi="Arial" w:cs="Arial"/>
        </w:rPr>
      </w:pPr>
      <w:r w:rsidRPr="001C5503">
        <w:rPr>
          <w:rFonts w:ascii="Arial" w:eastAsia="Liberation Serif" w:hAnsi="Arial" w:cs="Arial"/>
        </w:rPr>
        <w:t>_______________</w:t>
      </w:r>
      <w:r w:rsidRPr="001C5503">
        <w:rPr>
          <w:rFonts w:ascii="Arial" w:hAnsi="Arial" w:cs="Arial"/>
        </w:rPr>
        <w:t xml:space="preserve"> </w:t>
      </w:r>
      <w:r w:rsidRPr="001C5503">
        <w:rPr>
          <w:rFonts w:ascii="Arial" w:hAnsi="Arial" w:cs="Arial"/>
          <w:i/>
        </w:rPr>
        <w:t xml:space="preserve">, </w:t>
      </w:r>
      <w:r w:rsidRPr="001C5503">
        <w:rPr>
          <w:rFonts w:ascii="Arial" w:hAnsi="Arial" w:cs="Arial"/>
        </w:rPr>
        <w:t>dnia ______________ r.</w:t>
      </w:r>
    </w:p>
    <w:p w14:paraId="075EEFC9" w14:textId="77777777" w:rsidR="001A6D5F" w:rsidRPr="001C5503" w:rsidRDefault="001A6D5F" w:rsidP="001A6D5F">
      <w:pPr>
        <w:pStyle w:val="Standard"/>
        <w:ind w:firstLine="426"/>
        <w:jc w:val="both"/>
        <w:rPr>
          <w:rFonts w:ascii="Arial" w:hAnsi="Arial" w:cs="Arial"/>
          <w:sz w:val="16"/>
          <w:szCs w:val="16"/>
        </w:rPr>
      </w:pPr>
      <w:r w:rsidRPr="001C5503">
        <w:rPr>
          <w:rFonts w:ascii="Arial" w:eastAsia="Liberation Serif" w:hAnsi="Arial" w:cs="Arial"/>
          <w:i/>
          <w:sz w:val="16"/>
          <w:szCs w:val="16"/>
        </w:rPr>
        <w:t xml:space="preserve">      </w:t>
      </w:r>
      <w:r w:rsidRPr="001C5503">
        <w:rPr>
          <w:rFonts w:ascii="Arial" w:hAnsi="Arial" w:cs="Arial"/>
          <w:i/>
          <w:sz w:val="16"/>
          <w:szCs w:val="16"/>
        </w:rPr>
        <w:t>(miejscowość)</w:t>
      </w:r>
    </w:p>
    <w:p w14:paraId="6021B2AE" w14:textId="717A0C75" w:rsidR="001A6D5F" w:rsidRPr="001A6D5F" w:rsidRDefault="001A6D5F" w:rsidP="001A6D5F">
      <w:pPr>
        <w:pStyle w:val="Standard"/>
        <w:ind w:firstLine="4962"/>
        <w:jc w:val="both"/>
        <w:rPr>
          <w:rFonts w:ascii="Arial" w:hAnsi="Arial" w:cs="Arial"/>
          <w:sz w:val="18"/>
          <w:szCs w:val="18"/>
        </w:rPr>
      </w:pPr>
      <w:r w:rsidRPr="001A6D5F">
        <w:rPr>
          <w:rFonts w:ascii="Arial" w:hAnsi="Arial" w:cs="Arial"/>
          <w:sz w:val="18"/>
          <w:szCs w:val="18"/>
        </w:rPr>
        <w:t>________________________________________</w:t>
      </w:r>
      <w:r>
        <w:rPr>
          <w:rFonts w:ascii="Arial" w:hAnsi="Arial" w:cs="Arial"/>
          <w:sz w:val="18"/>
          <w:szCs w:val="18"/>
        </w:rPr>
        <w:t>______</w:t>
      </w:r>
    </w:p>
    <w:p w14:paraId="07D0B40D" w14:textId="321988AB" w:rsidR="001A6D5F" w:rsidRPr="001A6D5F" w:rsidRDefault="001A6D5F" w:rsidP="00BE6048">
      <w:pPr>
        <w:pStyle w:val="Standard"/>
        <w:ind w:left="5103" w:right="850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1A6D5F">
        <w:rPr>
          <w:rFonts w:ascii="Arial" w:hAnsi="Arial" w:cs="Arial"/>
          <w:i/>
          <w:sz w:val="16"/>
          <w:szCs w:val="16"/>
        </w:rPr>
        <w:t xml:space="preserve">(Czytelny podpis lub pieczęć imienna i podpis </w:t>
      </w:r>
      <w:r w:rsidRPr="001A6D5F">
        <w:rPr>
          <w:rFonts w:ascii="Arial" w:hAnsi="Arial" w:cs="Arial"/>
          <w:i/>
          <w:color w:val="000000"/>
          <w:sz w:val="16"/>
          <w:szCs w:val="16"/>
        </w:rPr>
        <w:t>osoby uprawnionej do reprezentacji Wykonawcy</w:t>
      </w:r>
      <w:r w:rsidR="00BE6048">
        <w:rPr>
          <w:rFonts w:ascii="Arial" w:hAnsi="Arial" w:cs="Arial"/>
          <w:i/>
          <w:color w:val="000000"/>
          <w:sz w:val="16"/>
          <w:szCs w:val="16"/>
        </w:rPr>
        <w:t xml:space="preserve"> lub podpis elektroniczny lub zaufany lub osobisty</w:t>
      </w:r>
      <w:r w:rsidRPr="001A6D5F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6C980D58" w14:textId="77777777" w:rsidR="001A6D5F" w:rsidRPr="00FD4B1C" w:rsidRDefault="001A6D5F" w:rsidP="001A6D5F">
      <w:pPr>
        <w:pStyle w:val="Standard"/>
        <w:ind w:right="850"/>
        <w:jc w:val="both"/>
      </w:pPr>
    </w:p>
    <w:p w14:paraId="34E940D6" w14:textId="77777777" w:rsidR="00D301B7" w:rsidRDefault="00D301B7" w:rsidP="006D6F88">
      <w:pPr>
        <w:pStyle w:val="Textbody"/>
        <w:spacing w:after="0"/>
        <w:jc w:val="center"/>
        <w:rPr>
          <w:rFonts w:ascii="Arial" w:hAnsi="Arial" w:cs="Arial"/>
          <w:b/>
          <w:i/>
          <w:color w:val="4472C4"/>
          <w:sz w:val="18"/>
          <w:szCs w:val="18"/>
        </w:rPr>
      </w:pPr>
    </w:p>
    <w:p w14:paraId="25242005" w14:textId="77777777" w:rsidR="00D301B7" w:rsidRPr="006D6F88" w:rsidRDefault="00D301B7" w:rsidP="006D6F88">
      <w:pPr>
        <w:pStyle w:val="Textbody"/>
        <w:spacing w:after="0"/>
        <w:jc w:val="center"/>
        <w:rPr>
          <w:rFonts w:ascii="Arial" w:hAnsi="Arial" w:cs="Arial"/>
          <w:b/>
          <w:i/>
          <w:color w:val="4472C4"/>
          <w:sz w:val="20"/>
        </w:rPr>
      </w:pPr>
    </w:p>
    <w:sectPr w:rsidR="00D301B7" w:rsidRPr="006D6F88" w:rsidSect="001A5B58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680" w:bottom="794" w:left="907" w:header="397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97BE8" w14:textId="77777777" w:rsidR="00F7221D" w:rsidRDefault="00F7221D">
      <w:r>
        <w:separator/>
      </w:r>
    </w:p>
  </w:endnote>
  <w:endnote w:type="continuationSeparator" w:id="0">
    <w:p w14:paraId="3E522978" w14:textId="77777777" w:rsidR="00F7221D" w:rsidRDefault="00F7221D">
      <w:r>
        <w:continuationSeparator/>
      </w:r>
    </w:p>
  </w:endnote>
  <w:endnote w:id="1">
    <w:p w14:paraId="0C631C3A" w14:textId="3A9245ED" w:rsidR="00E6242D" w:rsidRPr="002E36DE" w:rsidRDefault="00E6242D" w:rsidP="00E6242D">
      <w:pPr>
        <w:pStyle w:val="Tekstprzypisukocowego"/>
        <w:spacing w:line="276" w:lineRule="auto"/>
        <w:rPr>
          <w:color w:val="FF0000"/>
          <w:sz w:val="16"/>
          <w:szCs w:val="16"/>
        </w:rPr>
      </w:pPr>
      <w:r w:rsidRPr="002E36DE">
        <w:rPr>
          <w:rStyle w:val="Odwoanieprzypisukocowego"/>
          <w:color w:val="FF0000"/>
          <w:sz w:val="16"/>
          <w:szCs w:val="16"/>
        </w:rPr>
        <w:endnoteRef/>
      </w:r>
      <w:r w:rsidRPr="002E36DE">
        <w:rPr>
          <w:color w:val="FF0000"/>
          <w:sz w:val="16"/>
          <w:szCs w:val="16"/>
        </w:rPr>
        <w:t xml:space="preserve"> </w:t>
      </w:r>
      <w:r w:rsidR="001A6D5F" w:rsidRPr="001A6D5F">
        <w:rPr>
          <w:color w:val="FF0000"/>
          <w:sz w:val="16"/>
          <w:szCs w:val="16"/>
        </w:rPr>
        <w:t>niepotrzebne skreślić</w:t>
      </w:r>
    </w:p>
  </w:endnote>
  <w:endnote w:id="2">
    <w:p w14:paraId="513EA41A" w14:textId="77777777" w:rsidR="00E6242D" w:rsidRPr="002E36DE" w:rsidRDefault="00E6242D" w:rsidP="00E6242D">
      <w:pPr>
        <w:pStyle w:val="Footnote"/>
        <w:spacing w:line="276" w:lineRule="auto"/>
        <w:ind w:left="0" w:firstLine="0"/>
        <w:rPr>
          <w:rFonts w:ascii="Arial" w:hAnsi="Arial"/>
          <w:color w:val="FF0000"/>
          <w:sz w:val="16"/>
          <w:szCs w:val="16"/>
        </w:rPr>
      </w:pPr>
      <w:r w:rsidRPr="002E36DE">
        <w:rPr>
          <w:rStyle w:val="Odwoanieprzypisukocowego"/>
          <w:rFonts w:ascii="Arial" w:hAnsi="Arial"/>
          <w:color w:val="FF0000"/>
          <w:sz w:val="16"/>
          <w:szCs w:val="16"/>
        </w:rPr>
        <w:endnoteRef/>
      </w:r>
      <w:r w:rsidRPr="002E36DE">
        <w:rPr>
          <w:rFonts w:ascii="Arial" w:hAnsi="Arial"/>
          <w:color w:val="FF0000"/>
          <w:sz w:val="16"/>
          <w:szCs w:val="16"/>
        </w:rPr>
        <w:t xml:space="preserve"> dokumenty rejestrowe - dot. </w:t>
      </w:r>
      <w:r w:rsidRPr="002E36DE">
        <w:rPr>
          <w:rFonts w:ascii="Arial" w:hAnsi="Arial"/>
          <w:b/>
          <w:bCs/>
          <w:color w:val="FF0000"/>
          <w:sz w:val="16"/>
          <w:szCs w:val="16"/>
        </w:rPr>
        <w:t>osoby uprawnionej</w:t>
      </w:r>
      <w:r w:rsidRPr="002E36DE">
        <w:rPr>
          <w:rFonts w:ascii="Arial" w:hAnsi="Arial"/>
          <w:color w:val="FF0000"/>
          <w:sz w:val="16"/>
          <w:szCs w:val="16"/>
        </w:rPr>
        <w:t xml:space="preserve">, pełnomocnictwo, upoważnienie - dot. </w:t>
      </w:r>
      <w:r w:rsidRPr="002E36DE">
        <w:rPr>
          <w:rFonts w:ascii="Arial" w:hAnsi="Arial"/>
          <w:b/>
          <w:bCs/>
          <w:color w:val="FF0000"/>
          <w:sz w:val="16"/>
          <w:szCs w:val="16"/>
        </w:rPr>
        <w:t xml:space="preserve">osoby upoważnionej – </w:t>
      </w:r>
      <w:r w:rsidRPr="002E36DE">
        <w:rPr>
          <w:rFonts w:ascii="Arial" w:hAnsi="Arial"/>
          <w:b/>
          <w:bCs/>
          <w:color w:val="FF0000"/>
          <w:sz w:val="16"/>
          <w:szCs w:val="16"/>
          <w:u w:val="single"/>
        </w:rPr>
        <w:t>należy załączyć do oferty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ms Rmn">
    <w:panose1 w:val="02020603040505020304"/>
    <w:charset w:val="00"/>
    <w:family w:val="roman"/>
    <w:pitch w:val="variable"/>
  </w:font>
  <w:font w:name="inherit">
    <w:altName w:val="Times New Roman"/>
    <w:charset w:val="00"/>
    <w:family w:val="roman"/>
    <w:pitch w:val="default"/>
  </w:font>
  <w:font w:name="ArialMT">
    <w:altName w:val=" 'Arial Unicode MS'"/>
    <w:charset w:val="00"/>
    <w:family w:val="swiss"/>
    <w:pitch w:val="default"/>
  </w:font>
  <w:font w:name="0">
    <w:charset w:val="00"/>
    <w:family w:val="auto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MT,">
    <w:panose1 w:val="00000000000000000000"/>
    <w:charset w:val="00"/>
    <w:family w:val="roman"/>
    <w:notTrueType/>
    <w:pitch w:val="default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74BF5" w14:textId="6F0AE726" w:rsidR="00905704" w:rsidRPr="004D5655" w:rsidRDefault="00D87CB6" w:rsidP="00D25DD1">
    <w:pPr>
      <w:pStyle w:val="Stopka"/>
      <w:jc w:val="right"/>
      <w:rPr>
        <w:rFonts w:ascii="Arial" w:hAnsi="Arial" w:cs="Arial"/>
        <w:sz w:val="16"/>
        <w:szCs w:val="16"/>
      </w:rPr>
    </w:pPr>
    <w:r w:rsidRPr="004D5655">
      <w:rPr>
        <w:rFonts w:ascii="Arial" w:hAnsi="Arial" w:cs="Arial"/>
        <w:sz w:val="16"/>
        <w:szCs w:val="16"/>
        <w:lang w:val="pl-PL"/>
      </w:rPr>
      <w:t xml:space="preserve">Strona </w:t>
    </w:r>
    <w:r w:rsidRPr="004D5655">
      <w:rPr>
        <w:rFonts w:ascii="Arial" w:hAnsi="Arial" w:cs="Arial"/>
        <w:b/>
        <w:bCs/>
        <w:sz w:val="16"/>
        <w:szCs w:val="16"/>
      </w:rPr>
      <w:fldChar w:fldCharType="begin"/>
    </w:r>
    <w:r w:rsidRPr="004D5655">
      <w:rPr>
        <w:rFonts w:ascii="Arial" w:hAnsi="Arial" w:cs="Arial"/>
        <w:b/>
        <w:bCs/>
        <w:sz w:val="16"/>
        <w:szCs w:val="16"/>
      </w:rPr>
      <w:instrText>PAGE</w:instrText>
    </w:r>
    <w:r w:rsidRPr="004D5655">
      <w:rPr>
        <w:rFonts w:ascii="Arial" w:hAnsi="Arial" w:cs="Arial"/>
        <w:b/>
        <w:bCs/>
        <w:sz w:val="16"/>
        <w:szCs w:val="16"/>
      </w:rPr>
      <w:fldChar w:fldCharType="separate"/>
    </w:r>
    <w:r w:rsidRPr="004D5655">
      <w:rPr>
        <w:rFonts w:ascii="Arial" w:hAnsi="Arial" w:cs="Arial"/>
        <w:b/>
        <w:bCs/>
        <w:sz w:val="16"/>
        <w:szCs w:val="16"/>
        <w:lang w:val="pl-PL"/>
      </w:rPr>
      <w:t>2</w:t>
    </w:r>
    <w:r w:rsidRPr="004D5655">
      <w:rPr>
        <w:rFonts w:ascii="Arial" w:hAnsi="Arial" w:cs="Arial"/>
        <w:b/>
        <w:bCs/>
        <w:sz w:val="16"/>
        <w:szCs w:val="16"/>
      </w:rPr>
      <w:fldChar w:fldCharType="end"/>
    </w:r>
    <w:r w:rsidRPr="004D5655">
      <w:rPr>
        <w:rFonts w:ascii="Arial" w:hAnsi="Arial" w:cs="Arial"/>
        <w:sz w:val="16"/>
        <w:szCs w:val="16"/>
        <w:lang w:val="pl-PL"/>
      </w:rPr>
      <w:t xml:space="preserve"> z </w:t>
    </w:r>
    <w:r w:rsidRPr="004D5655">
      <w:rPr>
        <w:rFonts w:ascii="Arial" w:hAnsi="Arial" w:cs="Arial"/>
        <w:b/>
        <w:bCs/>
        <w:sz w:val="16"/>
        <w:szCs w:val="16"/>
      </w:rPr>
      <w:fldChar w:fldCharType="begin"/>
    </w:r>
    <w:r w:rsidRPr="004D5655">
      <w:rPr>
        <w:rFonts w:ascii="Arial" w:hAnsi="Arial" w:cs="Arial"/>
        <w:b/>
        <w:bCs/>
        <w:sz w:val="16"/>
        <w:szCs w:val="16"/>
      </w:rPr>
      <w:instrText>NUMPAGES</w:instrText>
    </w:r>
    <w:r w:rsidRPr="004D5655">
      <w:rPr>
        <w:rFonts w:ascii="Arial" w:hAnsi="Arial" w:cs="Arial"/>
        <w:b/>
        <w:bCs/>
        <w:sz w:val="16"/>
        <w:szCs w:val="16"/>
      </w:rPr>
      <w:fldChar w:fldCharType="separate"/>
    </w:r>
    <w:r w:rsidRPr="004D5655">
      <w:rPr>
        <w:rFonts w:ascii="Arial" w:hAnsi="Arial" w:cs="Arial"/>
        <w:b/>
        <w:bCs/>
        <w:sz w:val="16"/>
        <w:szCs w:val="16"/>
        <w:lang w:val="pl-PL"/>
      </w:rPr>
      <w:t>2</w:t>
    </w:r>
    <w:r w:rsidRPr="004D5655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13C1" w14:textId="4C4CC820" w:rsidR="00264F00" w:rsidRPr="004D5655" w:rsidRDefault="00264F00" w:rsidP="00B31CC9">
    <w:pPr>
      <w:pStyle w:val="Stopka"/>
      <w:jc w:val="right"/>
      <w:rPr>
        <w:rFonts w:ascii="Arial" w:hAnsi="Arial" w:cs="Arial"/>
        <w:sz w:val="16"/>
        <w:szCs w:val="16"/>
      </w:rPr>
    </w:pPr>
    <w:r w:rsidRPr="004D5655">
      <w:rPr>
        <w:rFonts w:ascii="Arial" w:hAnsi="Arial" w:cs="Arial"/>
        <w:sz w:val="16"/>
        <w:szCs w:val="16"/>
        <w:lang w:val="pl-PL"/>
      </w:rPr>
      <w:t xml:space="preserve">Strona </w:t>
    </w:r>
    <w:r w:rsidRPr="004D5655">
      <w:rPr>
        <w:rFonts w:ascii="Arial" w:hAnsi="Arial" w:cs="Arial"/>
        <w:b/>
        <w:bCs/>
        <w:sz w:val="16"/>
        <w:szCs w:val="16"/>
      </w:rPr>
      <w:fldChar w:fldCharType="begin"/>
    </w:r>
    <w:r w:rsidRPr="004D5655">
      <w:rPr>
        <w:rFonts w:ascii="Arial" w:hAnsi="Arial" w:cs="Arial"/>
        <w:b/>
        <w:bCs/>
        <w:sz w:val="16"/>
        <w:szCs w:val="16"/>
      </w:rPr>
      <w:instrText>PAGE</w:instrText>
    </w:r>
    <w:r w:rsidRPr="004D5655">
      <w:rPr>
        <w:rFonts w:ascii="Arial" w:hAnsi="Arial" w:cs="Arial"/>
        <w:b/>
        <w:bCs/>
        <w:sz w:val="16"/>
        <w:szCs w:val="16"/>
      </w:rPr>
      <w:fldChar w:fldCharType="separate"/>
    </w:r>
    <w:r w:rsidRPr="004D5655">
      <w:rPr>
        <w:rFonts w:ascii="Arial" w:hAnsi="Arial" w:cs="Arial"/>
        <w:b/>
        <w:bCs/>
        <w:sz w:val="16"/>
        <w:szCs w:val="16"/>
      </w:rPr>
      <w:t>2</w:t>
    </w:r>
    <w:r w:rsidRPr="004D5655">
      <w:rPr>
        <w:rFonts w:ascii="Arial" w:hAnsi="Arial" w:cs="Arial"/>
        <w:b/>
        <w:bCs/>
        <w:sz w:val="16"/>
        <w:szCs w:val="16"/>
      </w:rPr>
      <w:fldChar w:fldCharType="end"/>
    </w:r>
    <w:r w:rsidRPr="004D5655">
      <w:rPr>
        <w:rFonts w:ascii="Arial" w:hAnsi="Arial" w:cs="Arial"/>
        <w:sz w:val="16"/>
        <w:szCs w:val="16"/>
        <w:lang w:val="pl-PL"/>
      </w:rPr>
      <w:t xml:space="preserve"> z </w:t>
    </w:r>
    <w:r w:rsidRPr="004D5655">
      <w:rPr>
        <w:rFonts w:ascii="Arial" w:hAnsi="Arial" w:cs="Arial"/>
        <w:b/>
        <w:bCs/>
        <w:sz w:val="16"/>
        <w:szCs w:val="16"/>
      </w:rPr>
      <w:fldChar w:fldCharType="begin"/>
    </w:r>
    <w:r w:rsidRPr="004D5655">
      <w:rPr>
        <w:rFonts w:ascii="Arial" w:hAnsi="Arial" w:cs="Arial"/>
        <w:b/>
        <w:bCs/>
        <w:sz w:val="16"/>
        <w:szCs w:val="16"/>
      </w:rPr>
      <w:instrText>NUMPAGES</w:instrText>
    </w:r>
    <w:r w:rsidRPr="004D5655">
      <w:rPr>
        <w:rFonts w:ascii="Arial" w:hAnsi="Arial" w:cs="Arial"/>
        <w:b/>
        <w:bCs/>
        <w:sz w:val="16"/>
        <w:szCs w:val="16"/>
      </w:rPr>
      <w:fldChar w:fldCharType="separate"/>
    </w:r>
    <w:r w:rsidRPr="004D5655">
      <w:rPr>
        <w:rFonts w:ascii="Arial" w:hAnsi="Arial" w:cs="Arial"/>
        <w:b/>
        <w:bCs/>
        <w:sz w:val="16"/>
        <w:szCs w:val="16"/>
      </w:rPr>
      <w:t>3</w:t>
    </w:r>
    <w:r w:rsidRPr="004D5655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171E8" w14:textId="77777777" w:rsidR="00F7221D" w:rsidRDefault="00F7221D">
      <w:r>
        <w:separator/>
      </w:r>
    </w:p>
  </w:footnote>
  <w:footnote w:type="continuationSeparator" w:id="0">
    <w:p w14:paraId="3B98A276" w14:textId="77777777" w:rsidR="00F7221D" w:rsidRDefault="00F72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C733" w14:textId="154F7AC5" w:rsidR="00B34EE6" w:rsidRPr="001B50DD" w:rsidRDefault="00BB0E11" w:rsidP="00B34EE6">
    <w:pPr>
      <w:autoSpaceDE w:val="0"/>
      <w:autoSpaceDN w:val="0"/>
      <w:adjustRightInd w:val="0"/>
      <w:rPr>
        <w:color w:val="000000"/>
        <w:sz w:val="18"/>
        <w:szCs w:val="20"/>
      </w:rPr>
    </w:pPr>
    <w:r w:rsidRPr="00BB0E11">
      <w:rPr>
        <w:color w:val="000000"/>
        <w:sz w:val="18"/>
        <w:szCs w:val="20"/>
      </w:rPr>
      <w:t>SRZP261-1-01</w:t>
    </w:r>
    <w:r w:rsidR="00102B18">
      <w:rPr>
        <w:color w:val="000000"/>
        <w:sz w:val="18"/>
        <w:szCs w:val="20"/>
      </w:rPr>
      <w:t>67</w:t>
    </w:r>
    <w:r w:rsidRPr="00BB0E11">
      <w:rPr>
        <w:color w:val="000000"/>
        <w:sz w:val="18"/>
        <w:szCs w:val="20"/>
      </w:rPr>
      <w:t>/25</w:t>
    </w:r>
    <w:r w:rsidR="00B34EE6" w:rsidRPr="001B50DD">
      <w:rPr>
        <w:color w:val="000000"/>
        <w:sz w:val="18"/>
        <w:szCs w:val="20"/>
      </w:rPr>
      <w:t xml:space="preserve"> </w:t>
    </w:r>
  </w:p>
  <w:p w14:paraId="6C725AAC" w14:textId="699EF2E0" w:rsidR="00905704" w:rsidRPr="003A2FAC" w:rsidRDefault="00B34EE6" w:rsidP="00B34EE6">
    <w:pPr>
      <w:rPr>
        <w:rFonts w:ascii="Calibri" w:eastAsia="Calibri" w:hAnsi="Calibri" w:cs="Calibri"/>
        <w:color w:val="434343"/>
        <w:sz w:val="20"/>
        <w:szCs w:val="22"/>
      </w:rPr>
    </w:pPr>
    <w:r>
      <w:rPr>
        <w:b/>
        <w:bCs/>
        <w:color w:val="000000"/>
        <w:sz w:val="14"/>
        <w:szCs w:val="14"/>
      </w:rPr>
      <w:t>(numer referencyjny postępowania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41752" w14:textId="77777777" w:rsidR="00D25DD1" w:rsidRDefault="00D25DD1" w:rsidP="00D20585">
    <w:pPr>
      <w:pStyle w:val="Standard"/>
      <w:ind w:right="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2" w15:restartNumberingAfterBreak="0">
    <w:nsid w:val="00000003"/>
    <w:multiLevelType w:val="multilevel"/>
    <w:tmpl w:val="CF4AF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00000005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6E72AA"/>
    <w:multiLevelType w:val="hybridMultilevel"/>
    <w:tmpl w:val="07746678"/>
    <w:lvl w:ilvl="0" w:tplc="CF240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C6BE5"/>
    <w:multiLevelType w:val="multilevel"/>
    <w:tmpl w:val="9EFA69E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D010BE6"/>
    <w:multiLevelType w:val="multilevel"/>
    <w:tmpl w:val="C4E64CC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/>
        <w:iCs/>
        <w:color w:val="FF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56F9B"/>
    <w:multiLevelType w:val="hybridMultilevel"/>
    <w:tmpl w:val="E8D611FA"/>
    <w:lvl w:ilvl="0" w:tplc="33D001A6">
      <w:start w:val="1"/>
      <w:numFmt w:val="decimal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B17203"/>
    <w:multiLevelType w:val="hybridMultilevel"/>
    <w:tmpl w:val="4D08C3CA"/>
    <w:lvl w:ilvl="0" w:tplc="D83E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5A42"/>
    <w:multiLevelType w:val="hybridMultilevel"/>
    <w:tmpl w:val="1D5CC386"/>
    <w:lvl w:ilvl="0" w:tplc="6B46CB86">
      <w:start w:val="1"/>
      <w:numFmt w:val="decimal"/>
      <w:lvlText w:val="%1/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7B52636"/>
    <w:multiLevelType w:val="hybridMultilevel"/>
    <w:tmpl w:val="36608C76"/>
    <w:lvl w:ilvl="0" w:tplc="33D001A6">
      <w:start w:val="1"/>
      <w:numFmt w:val="decimal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C50576A"/>
    <w:multiLevelType w:val="hybridMultilevel"/>
    <w:tmpl w:val="4FA26FE4"/>
    <w:lvl w:ilvl="0" w:tplc="E4E83EC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F61"/>
    <w:multiLevelType w:val="hybridMultilevel"/>
    <w:tmpl w:val="7604E090"/>
    <w:lvl w:ilvl="0" w:tplc="93CC7986">
      <w:start w:val="1"/>
      <w:numFmt w:val="decimal"/>
      <w:lvlText w:val="%1)"/>
      <w:lvlJc w:val="left"/>
      <w:pPr>
        <w:ind w:left="1036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4" w15:restartNumberingAfterBreak="0">
    <w:nsid w:val="2E8A2EDA"/>
    <w:multiLevelType w:val="hybridMultilevel"/>
    <w:tmpl w:val="200024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4380912"/>
    <w:multiLevelType w:val="hybridMultilevel"/>
    <w:tmpl w:val="A008D10C"/>
    <w:lvl w:ilvl="0" w:tplc="69F434F8">
      <w:start w:val="1"/>
      <w:numFmt w:val="decimal"/>
      <w:lvlText w:val="%1/"/>
      <w:lvlJc w:val="left"/>
      <w:pPr>
        <w:ind w:left="1004" w:hanging="360"/>
      </w:pPr>
      <w:rPr>
        <w:rFonts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C86861"/>
    <w:multiLevelType w:val="multilevel"/>
    <w:tmpl w:val="3B6E5278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7" w15:restartNumberingAfterBreak="0">
    <w:nsid w:val="3C141E23"/>
    <w:multiLevelType w:val="hybridMultilevel"/>
    <w:tmpl w:val="CE5C47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DA34C52"/>
    <w:multiLevelType w:val="multilevel"/>
    <w:tmpl w:val="5FEA29F4"/>
    <w:lvl w:ilvl="0">
      <w:numFmt w:val="bullet"/>
      <w:lvlText w:val=""/>
      <w:lvlJc w:val="left"/>
      <w:pPr>
        <w:ind w:left="720" w:hanging="360"/>
      </w:pPr>
      <w:rPr>
        <w:rFonts w:ascii="Symbol" w:hAnsi="Symbol"/>
        <w:b/>
        <w:bCs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19B1CCE"/>
    <w:multiLevelType w:val="hybridMultilevel"/>
    <w:tmpl w:val="07746678"/>
    <w:lvl w:ilvl="0" w:tplc="CF240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D3181"/>
    <w:multiLevelType w:val="hybridMultilevel"/>
    <w:tmpl w:val="D35AC332"/>
    <w:lvl w:ilvl="0" w:tplc="F83A5628">
      <w:start w:val="1"/>
      <w:numFmt w:val="decimal"/>
      <w:lvlText w:val="%1)"/>
      <w:lvlJc w:val="left"/>
      <w:pPr>
        <w:ind w:left="78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4CC12BB"/>
    <w:multiLevelType w:val="hybridMultilevel"/>
    <w:tmpl w:val="7A5447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57131C7"/>
    <w:multiLevelType w:val="hybridMultilevel"/>
    <w:tmpl w:val="02188C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E5F72"/>
    <w:multiLevelType w:val="hybridMultilevel"/>
    <w:tmpl w:val="AADE84E0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47EE4BB9"/>
    <w:multiLevelType w:val="hybridMultilevel"/>
    <w:tmpl w:val="54ACBE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8DA1842"/>
    <w:multiLevelType w:val="hybridMultilevel"/>
    <w:tmpl w:val="02188C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26A07"/>
    <w:multiLevelType w:val="hybridMultilevel"/>
    <w:tmpl w:val="07746678"/>
    <w:lvl w:ilvl="0" w:tplc="CF240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978DB"/>
    <w:multiLevelType w:val="hybridMultilevel"/>
    <w:tmpl w:val="8D4AFB3E"/>
    <w:lvl w:ilvl="0" w:tplc="33D001A6">
      <w:start w:val="1"/>
      <w:numFmt w:val="decimal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F466A93"/>
    <w:multiLevelType w:val="hybridMultilevel"/>
    <w:tmpl w:val="CB80AA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2235F8D"/>
    <w:multiLevelType w:val="hybridMultilevel"/>
    <w:tmpl w:val="73108A2C"/>
    <w:lvl w:ilvl="0" w:tplc="22B85A5C">
      <w:start w:val="1"/>
      <w:numFmt w:val="decimal"/>
      <w:lvlText w:val="%1."/>
      <w:lvlJc w:val="left"/>
      <w:pPr>
        <w:ind w:left="502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E6AEF"/>
    <w:multiLevelType w:val="hybridMultilevel"/>
    <w:tmpl w:val="684C99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6B22141"/>
    <w:multiLevelType w:val="hybridMultilevel"/>
    <w:tmpl w:val="3A4868F0"/>
    <w:lvl w:ilvl="0" w:tplc="2D2E9A76">
      <w:start w:val="1"/>
      <w:numFmt w:val="decimal"/>
      <w:lvlText w:val="%1)"/>
      <w:lvlJc w:val="left"/>
      <w:pPr>
        <w:ind w:left="70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32" w15:restartNumberingAfterBreak="0">
    <w:nsid w:val="5C3B7BFC"/>
    <w:multiLevelType w:val="multilevel"/>
    <w:tmpl w:val="A4606B22"/>
    <w:lvl w:ilvl="0">
      <w:start w:val="1"/>
      <w:numFmt w:val="lowerLetter"/>
      <w:lvlText w:val="%1."/>
      <w:lvlJc w:val="left"/>
      <w:pPr>
        <w:ind w:left="106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ind w:left="1789" w:hanging="360"/>
      </w:pPr>
    </w:lvl>
    <w:lvl w:ilvl="3">
      <w:start w:val="1"/>
      <w:numFmt w:val="lowerLetter"/>
      <w:lvlText w:val="%4)"/>
      <w:lvlJc w:val="left"/>
      <w:pPr>
        <w:ind w:left="2149" w:hanging="360"/>
      </w:pPr>
    </w:lvl>
    <w:lvl w:ilvl="4">
      <w:start w:val="1"/>
      <w:numFmt w:val="lowerLetter"/>
      <w:lvlText w:val="%5)"/>
      <w:lvlJc w:val="left"/>
      <w:pPr>
        <w:ind w:left="2509" w:hanging="360"/>
      </w:pPr>
    </w:lvl>
    <w:lvl w:ilvl="5">
      <w:start w:val="1"/>
      <w:numFmt w:val="lowerLetter"/>
      <w:lvlText w:val="%6)"/>
      <w:lvlJc w:val="left"/>
      <w:pPr>
        <w:ind w:left="2869" w:hanging="360"/>
      </w:pPr>
    </w:lvl>
    <w:lvl w:ilvl="6">
      <w:start w:val="1"/>
      <w:numFmt w:val="lowerLetter"/>
      <w:lvlText w:val="%7)"/>
      <w:lvlJc w:val="left"/>
      <w:pPr>
        <w:ind w:left="3229" w:hanging="360"/>
      </w:pPr>
    </w:lvl>
    <w:lvl w:ilvl="7">
      <w:start w:val="1"/>
      <w:numFmt w:val="lowerLetter"/>
      <w:lvlText w:val="%8)"/>
      <w:lvlJc w:val="left"/>
      <w:pPr>
        <w:ind w:left="3589" w:hanging="360"/>
      </w:pPr>
    </w:lvl>
    <w:lvl w:ilvl="8">
      <w:start w:val="1"/>
      <w:numFmt w:val="lowerLetter"/>
      <w:lvlText w:val="%9)"/>
      <w:lvlJc w:val="left"/>
      <w:pPr>
        <w:ind w:left="3949" w:hanging="360"/>
      </w:pPr>
    </w:lvl>
  </w:abstractNum>
  <w:abstractNum w:abstractNumId="33" w15:restartNumberingAfterBreak="0">
    <w:nsid w:val="601141E4"/>
    <w:multiLevelType w:val="hybridMultilevel"/>
    <w:tmpl w:val="34841E3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F4B02"/>
    <w:multiLevelType w:val="hybridMultilevel"/>
    <w:tmpl w:val="963E2D42"/>
    <w:lvl w:ilvl="0" w:tplc="B1802DB0">
      <w:start w:val="12"/>
      <w:numFmt w:val="decimal"/>
      <w:lvlText w:val="%1."/>
      <w:lvlJc w:val="left"/>
      <w:pPr>
        <w:ind w:left="1038" w:hanging="360"/>
      </w:pPr>
      <w:rPr>
        <w:rFonts w:ascii="Arial" w:hAnsi="Arial" w:cs="Arial" w:hint="default"/>
        <w:b/>
        <w:bCs/>
        <w:sz w:val="20"/>
      </w:rPr>
    </w:lvl>
    <w:lvl w:ilvl="1" w:tplc="04150019">
      <w:start w:val="1"/>
      <w:numFmt w:val="lowerLetter"/>
      <w:lvlText w:val="%2."/>
      <w:lvlJc w:val="left"/>
      <w:pPr>
        <w:ind w:left="1758" w:hanging="360"/>
      </w:pPr>
    </w:lvl>
    <w:lvl w:ilvl="2" w:tplc="0415001B">
      <w:start w:val="1"/>
      <w:numFmt w:val="lowerRoman"/>
      <w:lvlText w:val="%3."/>
      <w:lvlJc w:val="right"/>
      <w:pPr>
        <w:ind w:left="2478" w:hanging="180"/>
      </w:pPr>
    </w:lvl>
    <w:lvl w:ilvl="3" w:tplc="0415000F">
      <w:start w:val="1"/>
      <w:numFmt w:val="decimal"/>
      <w:lvlText w:val="%4."/>
      <w:lvlJc w:val="left"/>
      <w:pPr>
        <w:ind w:left="3198" w:hanging="360"/>
      </w:pPr>
    </w:lvl>
    <w:lvl w:ilvl="4" w:tplc="04150019">
      <w:start w:val="1"/>
      <w:numFmt w:val="lowerLetter"/>
      <w:lvlText w:val="%5."/>
      <w:lvlJc w:val="left"/>
      <w:pPr>
        <w:ind w:left="3918" w:hanging="360"/>
      </w:pPr>
    </w:lvl>
    <w:lvl w:ilvl="5" w:tplc="0415001B">
      <w:start w:val="1"/>
      <w:numFmt w:val="lowerRoman"/>
      <w:lvlText w:val="%6."/>
      <w:lvlJc w:val="right"/>
      <w:pPr>
        <w:ind w:left="4638" w:hanging="180"/>
      </w:pPr>
    </w:lvl>
    <w:lvl w:ilvl="6" w:tplc="0415000F">
      <w:start w:val="1"/>
      <w:numFmt w:val="decimal"/>
      <w:lvlText w:val="%7."/>
      <w:lvlJc w:val="left"/>
      <w:pPr>
        <w:ind w:left="5358" w:hanging="360"/>
      </w:pPr>
    </w:lvl>
    <w:lvl w:ilvl="7" w:tplc="04150019">
      <w:start w:val="1"/>
      <w:numFmt w:val="lowerLetter"/>
      <w:lvlText w:val="%8."/>
      <w:lvlJc w:val="left"/>
      <w:pPr>
        <w:ind w:left="6078" w:hanging="360"/>
      </w:pPr>
    </w:lvl>
    <w:lvl w:ilvl="8" w:tplc="0415001B">
      <w:start w:val="1"/>
      <w:numFmt w:val="lowerRoman"/>
      <w:lvlText w:val="%9."/>
      <w:lvlJc w:val="right"/>
      <w:pPr>
        <w:ind w:left="6798" w:hanging="180"/>
      </w:pPr>
    </w:lvl>
  </w:abstractNum>
  <w:abstractNum w:abstractNumId="35" w15:restartNumberingAfterBreak="0">
    <w:nsid w:val="63253F9F"/>
    <w:multiLevelType w:val="hybridMultilevel"/>
    <w:tmpl w:val="0FB84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00C40"/>
    <w:multiLevelType w:val="multilevel"/>
    <w:tmpl w:val="220801F0"/>
    <w:lvl w:ilvl="0">
      <w:start w:val="5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37" w15:restartNumberingAfterBreak="0">
    <w:nsid w:val="75A47755"/>
    <w:multiLevelType w:val="hybridMultilevel"/>
    <w:tmpl w:val="9558EE36"/>
    <w:lvl w:ilvl="0" w:tplc="F8D82AC0"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75551E4"/>
    <w:multiLevelType w:val="hybridMultilevel"/>
    <w:tmpl w:val="9DA68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D3DD0"/>
    <w:multiLevelType w:val="multilevel"/>
    <w:tmpl w:val="C336AB32"/>
    <w:lvl w:ilvl="0">
      <w:start w:val="1"/>
      <w:numFmt w:val="decimal"/>
      <w:lvlText w:val="%1."/>
      <w:lvlJc w:val="left"/>
      <w:pPr>
        <w:ind w:left="3338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D532875"/>
    <w:multiLevelType w:val="hybridMultilevel"/>
    <w:tmpl w:val="B47EEBBC"/>
    <w:lvl w:ilvl="0" w:tplc="43EE8DE8">
      <w:start w:val="1"/>
      <w:numFmt w:val="decimal"/>
      <w:lvlText w:val="%1/"/>
      <w:lvlJc w:val="left"/>
      <w:pPr>
        <w:ind w:left="1004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FA23A2F"/>
    <w:multiLevelType w:val="multilevel"/>
    <w:tmpl w:val="9EEE88A8"/>
    <w:lvl w:ilvl="0">
      <w:numFmt w:val="bullet"/>
      <w:lvlText w:val=""/>
      <w:lvlJc w:val="left"/>
      <w:pPr>
        <w:ind w:left="720" w:hanging="360"/>
      </w:pPr>
      <w:rPr>
        <w:rFonts w:ascii="Symbol" w:hAnsi="Symbol"/>
        <w:b/>
        <w:bCs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078557956">
    <w:abstractNumId w:val="0"/>
  </w:num>
  <w:num w:numId="2" w16cid:durableId="1725716275">
    <w:abstractNumId w:val="1"/>
  </w:num>
  <w:num w:numId="3" w16cid:durableId="68508214">
    <w:abstractNumId w:val="2"/>
  </w:num>
  <w:num w:numId="4" w16cid:durableId="409549861">
    <w:abstractNumId w:val="3"/>
  </w:num>
  <w:num w:numId="5" w16cid:durableId="372853053">
    <w:abstractNumId w:val="4"/>
  </w:num>
  <w:num w:numId="6" w16cid:durableId="1705784908">
    <w:abstractNumId w:val="6"/>
  </w:num>
  <w:num w:numId="7" w16cid:durableId="804543425">
    <w:abstractNumId w:val="19"/>
  </w:num>
  <w:num w:numId="8" w16cid:durableId="847644431">
    <w:abstractNumId w:val="5"/>
  </w:num>
  <w:num w:numId="9" w16cid:durableId="20329170">
    <w:abstractNumId w:val="26"/>
  </w:num>
  <w:num w:numId="10" w16cid:durableId="1315797734">
    <w:abstractNumId w:val="23"/>
  </w:num>
  <w:num w:numId="11" w16cid:durableId="298803097">
    <w:abstractNumId w:val="38"/>
  </w:num>
  <w:num w:numId="12" w16cid:durableId="964237901">
    <w:abstractNumId w:val="24"/>
  </w:num>
  <w:num w:numId="13" w16cid:durableId="624386145">
    <w:abstractNumId w:val="20"/>
  </w:num>
  <w:num w:numId="14" w16cid:durableId="677773807">
    <w:abstractNumId w:val="17"/>
  </w:num>
  <w:num w:numId="15" w16cid:durableId="1322391719">
    <w:abstractNumId w:val="36"/>
  </w:num>
  <w:num w:numId="16" w16cid:durableId="2080709818">
    <w:abstractNumId w:val="7"/>
  </w:num>
  <w:num w:numId="17" w16cid:durableId="1275213046">
    <w:abstractNumId w:val="41"/>
  </w:num>
  <w:num w:numId="18" w16cid:durableId="303237658">
    <w:abstractNumId w:val="32"/>
  </w:num>
  <w:num w:numId="19" w16cid:durableId="1250963859">
    <w:abstractNumId w:val="18"/>
  </w:num>
  <w:num w:numId="20" w16cid:durableId="127629090">
    <w:abstractNumId w:val="13"/>
  </w:num>
  <w:num w:numId="21" w16cid:durableId="675961292">
    <w:abstractNumId w:val="16"/>
  </w:num>
  <w:num w:numId="22" w16cid:durableId="779491800">
    <w:abstractNumId w:val="39"/>
  </w:num>
  <w:num w:numId="23" w16cid:durableId="603002044">
    <w:abstractNumId w:val="14"/>
  </w:num>
  <w:num w:numId="24" w16cid:durableId="807404201">
    <w:abstractNumId w:val="12"/>
  </w:num>
  <w:num w:numId="25" w16cid:durableId="1008680201">
    <w:abstractNumId w:val="30"/>
  </w:num>
  <w:num w:numId="26" w16cid:durableId="14297336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7533140">
    <w:abstractNumId w:val="9"/>
  </w:num>
  <w:num w:numId="28" w16cid:durableId="2146772275">
    <w:abstractNumId w:val="28"/>
  </w:num>
  <w:num w:numId="29" w16cid:durableId="1566838422">
    <w:abstractNumId w:val="22"/>
  </w:num>
  <w:num w:numId="30" w16cid:durableId="1319766979">
    <w:abstractNumId w:val="25"/>
  </w:num>
  <w:num w:numId="31" w16cid:durableId="1684286653">
    <w:abstractNumId w:val="37"/>
  </w:num>
  <w:num w:numId="32" w16cid:durableId="85075064">
    <w:abstractNumId w:val="21"/>
  </w:num>
  <w:num w:numId="33" w16cid:durableId="1183393848">
    <w:abstractNumId w:val="33"/>
  </w:num>
  <w:num w:numId="34" w16cid:durableId="737674730">
    <w:abstractNumId w:val="11"/>
  </w:num>
  <w:num w:numId="35" w16cid:durableId="175534560">
    <w:abstractNumId w:val="8"/>
  </w:num>
  <w:num w:numId="36" w16cid:durableId="1577932826">
    <w:abstractNumId w:val="27"/>
  </w:num>
  <w:num w:numId="37" w16cid:durableId="708526753">
    <w:abstractNumId w:val="35"/>
  </w:num>
  <w:num w:numId="38" w16cid:durableId="1528256911">
    <w:abstractNumId w:val="3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1277307">
    <w:abstractNumId w:val="15"/>
  </w:num>
  <w:num w:numId="40" w16cid:durableId="288249280">
    <w:abstractNumId w:val="29"/>
  </w:num>
  <w:num w:numId="41" w16cid:durableId="18823371">
    <w:abstractNumId w:val="40"/>
  </w:num>
  <w:num w:numId="42" w16cid:durableId="249126534">
    <w:abstractNumId w:val="10"/>
  </w:num>
  <w:num w:numId="43" w16cid:durableId="11335194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67"/>
    <w:rsid w:val="00000FD0"/>
    <w:rsid w:val="00003F1A"/>
    <w:rsid w:val="0001088D"/>
    <w:rsid w:val="00027B15"/>
    <w:rsid w:val="00031E72"/>
    <w:rsid w:val="0003530A"/>
    <w:rsid w:val="00036A75"/>
    <w:rsid w:val="00040834"/>
    <w:rsid w:val="00041DDE"/>
    <w:rsid w:val="000442C7"/>
    <w:rsid w:val="0004660A"/>
    <w:rsid w:val="00053434"/>
    <w:rsid w:val="000560B4"/>
    <w:rsid w:val="00057A8D"/>
    <w:rsid w:val="000666E8"/>
    <w:rsid w:val="000712D8"/>
    <w:rsid w:val="00075507"/>
    <w:rsid w:val="00081E09"/>
    <w:rsid w:val="00085DE3"/>
    <w:rsid w:val="00097CAC"/>
    <w:rsid w:val="000A0841"/>
    <w:rsid w:val="000A1AB6"/>
    <w:rsid w:val="000A296C"/>
    <w:rsid w:val="000A429C"/>
    <w:rsid w:val="000A5BA6"/>
    <w:rsid w:val="000A5FE5"/>
    <w:rsid w:val="000B06BA"/>
    <w:rsid w:val="000B150D"/>
    <w:rsid w:val="000C1B46"/>
    <w:rsid w:val="000C4381"/>
    <w:rsid w:val="000C7C89"/>
    <w:rsid w:val="000D7C96"/>
    <w:rsid w:val="000E2711"/>
    <w:rsid w:val="000F0D5D"/>
    <w:rsid w:val="000F3805"/>
    <w:rsid w:val="000F4DC1"/>
    <w:rsid w:val="000F62FE"/>
    <w:rsid w:val="00100215"/>
    <w:rsid w:val="0010196A"/>
    <w:rsid w:val="00102553"/>
    <w:rsid w:val="00102B18"/>
    <w:rsid w:val="00112B23"/>
    <w:rsid w:val="00113C95"/>
    <w:rsid w:val="00114300"/>
    <w:rsid w:val="00122578"/>
    <w:rsid w:val="00122F4A"/>
    <w:rsid w:val="00125797"/>
    <w:rsid w:val="001368A8"/>
    <w:rsid w:val="0013762D"/>
    <w:rsid w:val="00141DE0"/>
    <w:rsid w:val="001462A8"/>
    <w:rsid w:val="001540C3"/>
    <w:rsid w:val="00155CB5"/>
    <w:rsid w:val="00160460"/>
    <w:rsid w:val="00163EA0"/>
    <w:rsid w:val="00167602"/>
    <w:rsid w:val="0017042F"/>
    <w:rsid w:val="00170F8D"/>
    <w:rsid w:val="001722E7"/>
    <w:rsid w:val="00173356"/>
    <w:rsid w:val="001738AE"/>
    <w:rsid w:val="00174485"/>
    <w:rsid w:val="00175028"/>
    <w:rsid w:val="00191911"/>
    <w:rsid w:val="00196BDA"/>
    <w:rsid w:val="00197216"/>
    <w:rsid w:val="00197655"/>
    <w:rsid w:val="001A5B58"/>
    <w:rsid w:val="001A6D5F"/>
    <w:rsid w:val="001B08D5"/>
    <w:rsid w:val="001B2714"/>
    <w:rsid w:val="001B50DD"/>
    <w:rsid w:val="001B5E13"/>
    <w:rsid w:val="001B6C37"/>
    <w:rsid w:val="001C23C6"/>
    <w:rsid w:val="001C3F14"/>
    <w:rsid w:val="001C423D"/>
    <w:rsid w:val="001C44EA"/>
    <w:rsid w:val="001C4DA2"/>
    <w:rsid w:val="001C7798"/>
    <w:rsid w:val="001D0FB8"/>
    <w:rsid w:val="001D1195"/>
    <w:rsid w:val="001D12F9"/>
    <w:rsid w:val="001D6309"/>
    <w:rsid w:val="001E0138"/>
    <w:rsid w:val="001E17C6"/>
    <w:rsid w:val="001E400E"/>
    <w:rsid w:val="001E5153"/>
    <w:rsid w:val="001F0862"/>
    <w:rsid w:val="001F11CC"/>
    <w:rsid w:val="001F7A2A"/>
    <w:rsid w:val="00210983"/>
    <w:rsid w:val="00210E6C"/>
    <w:rsid w:val="00211C52"/>
    <w:rsid w:val="00212099"/>
    <w:rsid w:val="002202B7"/>
    <w:rsid w:val="0022348F"/>
    <w:rsid w:val="00227B44"/>
    <w:rsid w:val="002304AB"/>
    <w:rsid w:val="002338BA"/>
    <w:rsid w:val="00233F98"/>
    <w:rsid w:val="00236456"/>
    <w:rsid w:val="0024044C"/>
    <w:rsid w:val="0024352F"/>
    <w:rsid w:val="00246BAA"/>
    <w:rsid w:val="00254A2A"/>
    <w:rsid w:val="0026072A"/>
    <w:rsid w:val="00262230"/>
    <w:rsid w:val="00264F00"/>
    <w:rsid w:val="00267BC8"/>
    <w:rsid w:val="002746B2"/>
    <w:rsid w:val="00275897"/>
    <w:rsid w:val="00287006"/>
    <w:rsid w:val="00296084"/>
    <w:rsid w:val="002979C6"/>
    <w:rsid w:val="002A09FA"/>
    <w:rsid w:val="002A2F71"/>
    <w:rsid w:val="002A637C"/>
    <w:rsid w:val="002B40F1"/>
    <w:rsid w:val="002B7C2C"/>
    <w:rsid w:val="002C1A74"/>
    <w:rsid w:val="002C3C60"/>
    <w:rsid w:val="002D3EE8"/>
    <w:rsid w:val="002D4A3E"/>
    <w:rsid w:val="002D5B16"/>
    <w:rsid w:val="002E14BE"/>
    <w:rsid w:val="002E2A93"/>
    <w:rsid w:val="002E2C7A"/>
    <w:rsid w:val="002E320C"/>
    <w:rsid w:val="002E36DE"/>
    <w:rsid w:val="002E38B1"/>
    <w:rsid w:val="002E3A38"/>
    <w:rsid w:val="002E4889"/>
    <w:rsid w:val="002E4A8D"/>
    <w:rsid w:val="002E76A4"/>
    <w:rsid w:val="002F0D3B"/>
    <w:rsid w:val="002F19CF"/>
    <w:rsid w:val="002F3E79"/>
    <w:rsid w:val="003004F7"/>
    <w:rsid w:val="003006C2"/>
    <w:rsid w:val="0030201E"/>
    <w:rsid w:val="00306798"/>
    <w:rsid w:val="0031069E"/>
    <w:rsid w:val="0031174A"/>
    <w:rsid w:val="00316052"/>
    <w:rsid w:val="00324A11"/>
    <w:rsid w:val="00327E55"/>
    <w:rsid w:val="00330641"/>
    <w:rsid w:val="0033523C"/>
    <w:rsid w:val="00340FEC"/>
    <w:rsid w:val="00341273"/>
    <w:rsid w:val="00342778"/>
    <w:rsid w:val="00343750"/>
    <w:rsid w:val="00347C37"/>
    <w:rsid w:val="0036042D"/>
    <w:rsid w:val="003650E9"/>
    <w:rsid w:val="00365378"/>
    <w:rsid w:val="003658BA"/>
    <w:rsid w:val="003662D5"/>
    <w:rsid w:val="00367A17"/>
    <w:rsid w:val="0037259B"/>
    <w:rsid w:val="00372C91"/>
    <w:rsid w:val="003732BF"/>
    <w:rsid w:val="00377769"/>
    <w:rsid w:val="00380E3A"/>
    <w:rsid w:val="003825D5"/>
    <w:rsid w:val="00384A24"/>
    <w:rsid w:val="00384FD9"/>
    <w:rsid w:val="00385CB4"/>
    <w:rsid w:val="0039134F"/>
    <w:rsid w:val="00396273"/>
    <w:rsid w:val="00396C19"/>
    <w:rsid w:val="00397542"/>
    <w:rsid w:val="003A030C"/>
    <w:rsid w:val="003A1C0E"/>
    <w:rsid w:val="003A2FAC"/>
    <w:rsid w:val="003B34FD"/>
    <w:rsid w:val="003C0069"/>
    <w:rsid w:val="003D6587"/>
    <w:rsid w:val="003E0271"/>
    <w:rsid w:val="003E292E"/>
    <w:rsid w:val="003E5D84"/>
    <w:rsid w:val="003F624A"/>
    <w:rsid w:val="003F6E7B"/>
    <w:rsid w:val="003F7085"/>
    <w:rsid w:val="004132D3"/>
    <w:rsid w:val="00415071"/>
    <w:rsid w:val="00426E0D"/>
    <w:rsid w:val="004307BD"/>
    <w:rsid w:val="00430E93"/>
    <w:rsid w:val="004373CE"/>
    <w:rsid w:val="004404C6"/>
    <w:rsid w:val="004515F8"/>
    <w:rsid w:val="004520D7"/>
    <w:rsid w:val="00461C79"/>
    <w:rsid w:val="00465984"/>
    <w:rsid w:val="00473A46"/>
    <w:rsid w:val="00473C29"/>
    <w:rsid w:val="0047591A"/>
    <w:rsid w:val="00476B24"/>
    <w:rsid w:val="00477BC3"/>
    <w:rsid w:val="00480682"/>
    <w:rsid w:val="0048776C"/>
    <w:rsid w:val="0049116D"/>
    <w:rsid w:val="00491606"/>
    <w:rsid w:val="00495F43"/>
    <w:rsid w:val="00497131"/>
    <w:rsid w:val="004A3ED9"/>
    <w:rsid w:val="004A5067"/>
    <w:rsid w:val="004A7874"/>
    <w:rsid w:val="004A7F10"/>
    <w:rsid w:val="004B259E"/>
    <w:rsid w:val="004B2996"/>
    <w:rsid w:val="004B66AB"/>
    <w:rsid w:val="004C1FCA"/>
    <w:rsid w:val="004C3DB5"/>
    <w:rsid w:val="004C4092"/>
    <w:rsid w:val="004C4CEB"/>
    <w:rsid w:val="004D2326"/>
    <w:rsid w:val="004D23CB"/>
    <w:rsid w:val="004D5655"/>
    <w:rsid w:val="004D654A"/>
    <w:rsid w:val="004F2AA3"/>
    <w:rsid w:val="004F35D9"/>
    <w:rsid w:val="00500E49"/>
    <w:rsid w:val="00501906"/>
    <w:rsid w:val="00504238"/>
    <w:rsid w:val="00522E48"/>
    <w:rsid w:val="00526460"/>
    <w:rsid w:val="00527D09"/>
    <w:rsid w:val="00530CED"/>
    <w:rsid w:val="00536358"/>
    <w:rsid w:val="00543A77"/>
    <w:rsid w:val="00550218"/>
    <w:rsid w:val="00552BF4"/>
    <w:rsid w:val="00560695"/>
    <w:rsid w:val="00564DDC"/>
    <w:rsid w:val="0056798F"/>
    <w:rsid w:val="005725B9"/>
    <w:rsid w:val="00573652"/>
    <w:rsid w:val="00576E3B"/>
    <w:rsid w:val="0058399D"/>
    <w:rsid w:val="00587930"/>
    <w:rsid w:val="00596EBA"/>
    <w:rsid w:val="005A1ED9"/>
    <w:rsid w:val="005B387C"/>
    <w:rsid w:val="005B5534"/>
    <w:rsid w:val="005B56D7"/>
    <w:rsid w:val="005B5DD5"/>
    <w:rsid w:val="005C07F6"/>
    <w:rsid w:val="005C197F"/>
    <w:rsid w:val="005C4CCA"/>
    <w:rsid w:val="005C7CA7"/>
    <w:rsid w:val="005D22F3"/>
    <w:rsid w:val="005D78A3"/>
    <w:rsid w:val="005E0DAA"/>
    <w:rsid w:val="005E0DC3"/>
    <w:rsid w:val="005E7C05"/>
    <w:rsid w:val="005F14AB"/>
    <w:rsid w:val="005F176F"/>
    <w:rsid w:val="005F2AED"/>
    <w:rsid w:val="005F7ACF"/>
    <w:rsid w:val="00604FF5"/>
    <w:rsid w:val="00611717"/>
    <w:rsid w:val="00614ECC"/>
    <w:rsid w:val="0061578B"/>
    <w:rsid w:val="00615970"/>
    <w:rsid w:val="00620C56"/>
    <w:rsid w:val="00623EFB"/>
    <w:rsid w:val="00630947"/>
    <w:rsid w:val="006375CE"/>
    <w:rsid w:val="00641782"/>
    <w:rsid w:val="00642BEE"/>
    <w:rsid w:val="00644921"/>
    <w:rsid w:val="00657F4F"/>
    <w:rsid w:val="00665BB1"/>
    <w:rsid w:val="00671934"/>
    <w:rsid w:val="00672173"/>
    <w:rsid w:val="0067274E"/>
    <w:rsid w:val="00672A22"/>
    <w:rsid w:val="00682424"/>
    <w:rsid w:val="00683726"/>
    <w:rsid w:val="00686DD3"/>
    <w:rsid w:val="00687C57"/>
    <w:rsid w:val="006920DE"/>
    <w:rsid w:val="006946F4"/>
    <w:rsid w:val="00696FB3"/>
    <w:rsid w:val="006A1405"/>
    <w:rsid w:val="006A48E1"/>
    <w:rsid w:val="006A7767"/>
    <w:rsid w:val="006B48DA"/>
    <w:rsid w:val="006C3229"/>
    <w:rsid w:val="006C70FB"/>
    <w:rsid w:val="006D0C2E"/>
    <w:rsid w:val="006D389C"/>
    <w:rsid w:val="006D6F88"/>
    <w:rsid w:val="006D7CBF"/>
    <w:rsid w:val="006F38FB"/>
    <w:rsid w:val="006F4310"/>
    <w:rsid w:val="00700814"/>
    <w:rsid w:val="00700866"/>
    <w:rsid w:val="00706B17"/>
    <w:rsid w:val="0071212F"/>
    <w:rsid w:val="00713129"/>
    <w:rsid w:val="00716E2C"/>
    <w:rsid w:val="0072009A"/>
    <w:rsid w:val="0072058C"/>
    <w:rsid w:val="00722526"/>
    <w:rsid w:val="00724984"/>
    <w:rsid w:val="00733E87"/>
    <w:rsid w:val="007449B1"/>
    <w:rsid w:val="0074502E"/>
    <w:rsid w:val="00747D76"/>
    <w:rsid w:val="00753558"/>
    <w:rsid w:val="007548E9"/>
    <w:rsid w:val="00754D18"/>
    <w:rsid w:val="00756F89"/>
    <w:rsid w:val="007661D3"/>
    <w:rsid w:val="00766265"/>
    <w:rsid w:val="00770DF3"/>
    <w:rsid w:val="0077155D"/>
    <w:rsid w:val="00774A34"/>
    <w:rsid w:val="00775B9C"/>
    <w:rsid w:val="007765AC"/>
    <w:rsid w:val="00777953"/>
    <w:rsid w:val="00782ABC"/>
    <w:rsid w:val="00782C4C"/>
    <w:rsid w:val="00783A7D"/>
    <w:rsid w:val="00783F22"/>
    <w:rsid w:val="007915EE"/>
    <w:rsid w:val="00796552"/>
    <w:rsid w:val="007A0729"/>
    <w:rsid w:val="007A1F62"/>
    <w:rsid w:val="007A7B52"/>
    <w:rsid w:val="007B2A46"/>
    <w:rsid w:val="007B3C67"/>
    <w:rsid w:val="007B62F3"/>
    <w:rsid w:val="007C0183"/>
    <w:rsid w:val="007C35AE"/>
    <w:rsid w:val="007C552D"/>
    <w:rsid w:val="007D066A"/>
    <w:rsid w:val="007D22F2"/>
    <w:rsid w:val="007D5549"/>
    <w:rsid w:val="007F0BDB"/>
    <w:rsid w:val="007F241C"/>
    <w:rsid w:val="007F354A"/>
    <w:rsid w:val="00802484"/>
    <w:rsid w:val="00802A05"/>
    <w:rsid w:val="0080461B"/>
    <w:rsid w:val="00821EAF"/>
    <w:rsid w:val="008251E2"/>
    <w:rsid w:val="0083065A"/>
    <w:rsid w:val="0083284F"/>
    <w:rsid w:val="008351E2"/>
    <w:rsid w:val="0083708B"/>
    <w:rsid w:val="00840022"/>
    <w:rsid w:val="00846AEE"/>
    <w:rsid w:val="008519AD"/>
    <w:rsid w:val="00852FCF"/>
    <w:rsid w:val="00853CA0"/>
    <w:rsid w:val="00853D32"/>
    <w:rsid w:val="0085769E"/>
    <w:rsid w:val="0087646F"/>
    <w:rsid w:val="00885004"/>
    <w:rsid w:val="00892B8E"/>
    <w:rsid w:val="008950BC"/>
    <w:rsid w:val="00896543"/>
    <w:rsid w:val="00897CD3"/>
    <w:rsid w:val="008A2117"/>
    <w:rsid w:val="008A7F10"/>
    <w:rsid w:val="008B016B"/>
    <w:rsid w:val="008B17D8"/>
    <w:rsid w:val="008C0917"/>
    <w:rsid w:val="008C6D58"/>
    <w:rsid w:val="008C7D30"/>
    <w:rsid w:val="008D25E1"/>
    <w:rsid w:val="008D2C9D"/>
    <w:rsid w:val="008F00E9"/>
    <w:rsid w:val="008F304A"/>
    <w:rsid w:val="008F5840"/>
    <w:rsid w:val="00905704"/>
    <w:rsid w:val="00913121"/>
    <w:rsid w:val="00916E30"/>
    <w:rsid w:val="00916E5D"/>
    <w:rsid w:val="009220A3"/>
    <w:rsid w:val="009244AF"/>
    <w:rsid w:val="009269AB"/>
    <w:rsid w:val="009273A9"/>
    <w:rsid w:val="00934DDE"/>
    <w:rsid w:val="00940E76"/>
    <w:rsid w:val="00946DB7"/>
    <w:rsid w:val="00947726"/>
    <w:rsid w:val="00951286"/>
    <w:rsid w:val="00953A13"/>
    <w:rsid w:val="00955060"/>
    <w:rsid w:val="00955349"/>
    <w:rsid w:val="009574D5"/>
    <w:rsid w:val="0096508A"/>
    <w:rsid w:val="009653E8"/>
    <w:rsid w:val="00965A0B"/>
    <w:rsid w:val="00967187"/>
    <w:rsid w:val="0097513C"/>
    <w:rsid w:val="00977692"/>
    <w:rsid w:val="00980B6A"/>
    <w:rsid w:val="00983528"/>
    <w:rsid w:val="009849B8"/>
    <w:rsid w:val="0099525E"/>
    <w:rsid w:val="009975F9"/>
    <w:rsid w:val="00997C71"/>
    <w:rsid w:val="009A68FA"/>
    <w:rsid w:val="009B00E6"/>
    <w:rsid w:val="009B0DE5"/>
    <w:rsid w:val="009B375E"/>
    <w:rsid w:val="009B6E35"/>
    <w:rsid w:val="009C22B5"/>
    <w:rsid w:val="009C5778"/>
    <w:rsid w:val="009D39F3"/>
    <w:rsid w:val="009D3B17"/>
    <w:rsid w:val="009D6C8D"/>
    <w:rsid w:val="009E1052"/>
    <w:rsid w:val="009E3462"/>
    <w:rsid w:val="009E3612"/>
    <w:rsid w:val="009E3E5B"/>
    <w:rsid w:val="009E6553"/>
    <w:rsid w:val="009F0797"/>
    <w:rsid w:val="00A00A39"/>
    <w:rsid w:val="00A019CC"/>
    <w:rsid w:val="00A03147"/>
    <w:rsid w:val="00A039A0"/>
    <w:rsid w:val="00A070F4"/>
    <w:rsid w:val="00A106BA"/>
    <w:rsid w:val="00A24497"/>
    <w:rsid w:val="00A26CAB"/>
    <w:rsid w:val="00A329A0"/>
    <w:rsid w:val="00A3677B"/>
    <w:rsid w:val="00A377A6"/>
    <w:rsid w:val="00A44113"/>
    <w:rsid w:val="00A4490B"/>
    <w:rsid w:val="00A64443"/>
    <w:rsid w:val="00A76A8F"/>
    <w:rsid w:val="00A80197"/>
    <w:rsid w:val="00A84825"/>
    <w:rsid w:val="00A9589D"/>
    <w:rsid w:val="00A95AAA"/>
    <w:rsid w:val="00A965F5"/>
    <w:rsid w:val="00A966A7"/>
    <w:rsid w:val="00A97AEF"/>
    <w:rsid w:val="00AA2C7F"/>
    <w:rsid w:val="00AA4EF4"/>
    <w:rsid w:val="00AB18EE"/>
    <w:rsid w:val="00AB2202"/>
    <w:rsid w:val="00AC116F"/>
    <w:rsid w:val="00AC3106"/>
    <w:rsid w:val="00AD0BD1"/>
    <w:rsid w:val="00AD2757"/>
    <w:rsid w:val="00AD53C2"/>
    <w:rsid w:val="00AD5841"/>
    <w:rsid w:val="00AD7231"/>
    <w:rsid w:val="00AE11F3"/>
    <w:rsid w:val="00AE4F67"/>
    <w:rsid w:val="00AE5D53"/>
    <w:rsid w:val="00AE6014"/>
    <w:rsid w:val="00AF1407"/>
    <w:rsid w:val="00AF14CD"/>
    <w:rsid w:val="00AF55AD"/>
    <w:rsid w:val="00B05518"/>
    <w:rsid w:val="00B10948"/>
    <w:rsid w:val="00B1401C"/>
    <w:rsid w:val="00B31CC9"/>
    <w:rsid w:val="00B31E08"/>
    <w:rsid w:val="00B32688"/>
    <w:rsid w:val="00B34EE6"/>
    <w:rsid w:val="00B41B52"/>
    <w:rsid w:val="00B43F71"/>
    <w:rsid w:val="00B44104"/>
    <w:rsid w:val="00B46280"/>
    <w:rsid w:val="00B5492F"/>
    <w:rsid w:val="00B62173"/>
    <w:rsid w:val="00B635B5"/>
    <w:rsid w:val="00B65768"/>
    <w:rsid w:val="00B65CCF"/>
    <w:rsid w:val="00B720D4"/>
    <w:rsid w:val="00B72D5F"/>
    <w:rsid w:val="00B76B79"/>
    <w:rsid w:val="00B81C00"/>
    <w:rsid w:val="00B81E8E"/>
    <w:rsid w:val="00B81F84"/>
    <w:rsid w:val="00B8287F"/>
    <w:rsid w:val="00B870E4"/>
    <w:rsid w:val="00B87E55"/>
    <w:rsid w:val="00B9568B"/>
    <w:rsid w:val="00BA1E40"/>
    <w:rsid w:val="00BB0E11"/>
    <w:rsid w:val="00BB11D6"/>
    <w:rsid w:val="00BB37C6"/>
    <w:rsid w:val="00BB674A"/>
    <w:rsid w:val="00BC3295"/>
    <w:rsid w:val="00BD59E2"/>
    <w:rsid w:val="00BD7379"/>
    <w:rsid w:val="00BD7788"/>
    <w:rsid w:val="00BD7F03"/>
    <w:rsid w:val="00BE3615"/>
    <w:rsid w:val="00BE6048"/>
    <w:rsid w:val="00BF068E"/>
    <w:rsid w:val="00BF2712"/>
    <w:rsid w:val="00BF4C8F"/>
    <w:rsid w:val="00C00032"/>
    <w:rsid w:val="00C040F1"/>
    <w:rsid w:val="00C044B8"/>
    <w:rsid w:val="00C1369B"/>
    <w:rsid w:val="00C204DC"/>
    <w:rsid w:val="00C23C4F"/>
    <w:rsid w:val="00C24874"/>
    <w:rsid w:val="00C252F6"/>
    <w:rsid w:val="00C25F2C"/>
    <w:rsid w:val="00C277CE"/>
    <w:rsid w:val="00C323CD"/>
    <w:rsid w:val="00C407D5"/>
    <w:rsid w:val="00C44425"/>
    <w:rsid w:val="00C50BED"/>
    <w:rsid w:val="00C54849"/>
    <w:rsid w:val="00C67B37"/>
    <w:rsid w:val="00C67F84"/>
    <w:rsid w:val="00C77C2E"/>
    <w:rsid w:val="00C925F4"/>
    <w:rsid w:val="00C943CC"/>
    <w:rsid w:val="00C97C11"/>
    <w:rsid w:val="00CA2B89"/>
    <w:rsid w:val="00CA2F78"/>
    <w:rsid w:val="00CA650F"/>
    <w:rsid w:val="00CB206D"/>
    <w:rsid w:val="00CB50CD"/>
    <w:rsid w:val="00CB6D47"/>
    <w:rsid w:val="00CB7606"/>
    <w:rsid w:val="00CC06AF"/>
    <w:rsid w:val="00CC11FA"/>
    <w:rsid w:val="00CC3168"/>
    <w:rsid w:val="00CC64BB"/>
    <w:rsid w:val="00CC654F"/>
    <w:rsid w:val="00CD0EC7"/>
    <w:rsid w:val="00CD1AD7"/>
    <w:rsid w:val="00CD60CD"/>
    <w:rsid w:val="00CE0B66"/>
    <w:rsid w:val="00CE5269"/>
    <w:rsid w:val="00CE58AF"/>
    <w:rsid w:val="00CF0181"/>
    <w:rsid w:val="00CF0455"/>
    <w:rsid w:val="00CF7772"/>
    <w:rsid w:val="00CF7AA2"/>
    <w:rsid w:val="00D02555"/>
    <w:rsid w:val="00D046A7"/>
    <w:rsid w:val="00D11383"/>
    <w:rsid w:val="00D1350A"/>
    <w:rsid w:val="00D20585"/>
    <w:rsid w:val="00D21A7C"/>
    <w:rsid w:val="00D23ED6"/>
    <w:rsid w:val="00D24427"/>
    <w:rsid w:val="00D25DD1"/>
    <w:rsid w:val="00D25F11"/>
    <w:rsid w:val="00D301B7"/>
    <w:rsid w:val="00D30D5E"/>
    <w:rsid w:val="00D32B2A"/>
    <w:rsid w:val="00D34281"/>
    <w:rsid w:val="00D3701F"/>
    <w:rsid w:val="00D37C06"/>
    <w:rsid w:val="00D40DA1"/>
    <w:rsid w:val="00D425BD"/>
    <w:rsid w:val="00D426E0"/>
    <w:rsid w:val="00D452B3"/>
    <w:rsid w:val="00D4531A"/>
    <w:rsid w:val="00D45930"/>
    <w:rsid w:val="00D563E1"/>
    <w:rsid w:val="00D56549"/>
    <w:rsid w:val="00D61A73"/>
    <w:rsid w:val="00D6756F"/>
    <w:rsid w:val="00D67673"/>
    <w:rsid w:val="00D70E1B"/>
    <w:rsid w:val="00D71D73"/>
    <w:rsid w:val="00D77783"/>
    <w:rsid w:val="00D77B43"/>
    <w:rsid w:val="00D81C5F"/>
    <w:rsid w:val="00D87AEE"/>
    <w:rsid w:val="00D87CB6"/>
    <w:rsid w:val="00D9513F"/>
    <w:rsid w:val="00DA2094"/>
    <w:rsid w:val="00DA7FB3"/>
    <w:rsid w:val="00DB26B5"/>
    <w:rsid w:val="00DB68D4"/>
    <w:rsid w:val="00DC295D"/>
    <w:rsid w:val="00DC5AD2"/>
    <w:rsid w:val="00DC6658"/>
    <w:rsid w:val="00DC7B92"/>
    <w:rsid w:val="00DD4481"/>
    <w:rsid w:val="00DD74F7"/>
    <w:rsid w:val="00DD7DC6"/>
    <w:rsid w:val="00DE751B"/>
    <w:rsid w:val="00DF0780"/>
    <w:rsid w:val="00E001AE"/>
    <w:rsid w:val="00E04910"/>
    <w:rsid w:val="00E106A9"/>
    <w:rsid w:val="00E1180E"/>
    <w:rsid w:val="00E22F4A"/>
    <w:rsid w:val="00E23316"/>
    <w:rsid w:val="00E26056"/>
    <w:rsid w:val="00E40534"/>
    <w:rsid w:val="00E4061C"/>
    <w:rsid w:val="00E50AA5"/>
    <w:rsid w:val="00E537D7"/>
    <w:rsid w:val="00E55A9E"/>
    <w:rsid w:val="00E56D7C"/>
    <w:rsid w:val="00E6242D"/>
    <w:rsid w:val="00E62F78"/>
    <w:rsid w:val="00E676F8"/>
    <w:rsid w:val="00E72713"/>
    <w:rsid w:val="00E738A2"/>
    <w:rsid w:val="00E906E3"/>
    <w:rsid w:val="00E906FA"/>
    <w:rsid w:val="00E93354"/>
    <w:rsid w:val="00E94404"/>
    <w:rsid w:val="00E95FA8"/>
    <w:rsid w:val="00EA4E3D"/>
    <w:rsid w:val="00EA7558"/>
    <w:rsid w:val="00EB106D"/>
    <w:rsid w:val="00EB5FAA"/>
    <w:rsid w:val="00EC38E2"/>
    <w:rsid w:val="00EC4C0A"/>
    <w:rsid w:val="00EC6908"/>
    <w:rsid w:val="00EC6F4B"/>
    <w:rsid w:val="00EC7E64"/>
    <w:rsid w:val="00ED2065"/>
    <w:rsid w:val="00ED5007"/>
    <w:rsid w:val="00ED6241"/>
    <w:rsid w:val="00ED660F"/>
    <w:rsid w:val="00EE3F81"/>
    <w:rsid w:val="00EE554A"/>
    <w:rsid w:val="00EF2CF1"/>
    <w:rsid w:val="00EF4A32"/>
    <w:rsid w:val="00EF60DF"/>
    <w:rsid w:val="00F03F9D"/>
    <w:rsid w:val="00F12E94"/>
    <w:rsid w:val="00F162C5"/>
    <w:rsid w:val="00F1701A"/>
    <w:rsid w:val="00F17F10"/>
    <w:rsid w:val="00F22D7A"/>
    <w:rsid w:val="00F23F52"/>
    <w:rsid w:val="00F24756"/>
    <w:rsid w:val="00F25878"/>
    <w:rsid w:val="00F3462F"/>
    <w:rsid w:val="00F40324"/>
    <w:rsid w:val="00F41306"/>
    <w:rsid w:val="00F42EB0"/>
    <w:rsid w:val="00F5115D"/>
    <w:rsid w:val="00F51861"/>
    <w:rsid w:val="00F51EEC"/>
    <w:rsid w:val="00F55509"/>
    <w:rsid w:val="00F62B2F"/>
    <w:rsid w:val="00F636A9"/>
    <w:rsid w:val="00F63A65"/>
    <w:rsid w:val="00F6607C"/>
    <w:rsid w:val="00F664DA"/>
    <w:rsid w:val="00F708A5"/>
    <w:rsid w:val="00F7104D"/>
    <w:rsid w:val="00F7221D"/>
    <w:rsid w:val="00F76288"/>
    <w:rsid w:val="00F766E1"/>
    <w:rsid w:val="00F769AB"/>
    <w:rsid w:val="00F77C9C"/>
    <w:rsid w:val="00F87583"/>
    <w:rsid w:val="00F9065F"/>
    <w:rsid w:val="00F9324C"/>
    <w:rsid w:val="00F946B5"/>
    <w:rsid w:val="00F94D5A"/>
    <w:rsid w:val="00F9567D"/>
    <w:rsid w:val="00F971CC"/>
    <w:rsid w:val="00FB2404"/>
    <w:rsid w:val="00FB6BB3"/>
    <w:rsid w:val="00FC0B18"/>
    <w:rsid w:val="00FC6576"/>
    <w:rsid w:val="00FD03BC"/>
    <w:rsid w:val="00FD31E3"/>
    <w:rsid w:val="00FD3EE8"/>
    <w:rsid w:val="00FD4C14"/>
    <w:rsid w:val="00FE01E5"/>
    <w:rsid w:val="00FE2A42"/>
    <w:rsid w:val="00FE7280"/>
    <w:rsid w:val="00FF4CC5"/>
    <w:rsid w:val="00FF555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EAB57D"/>
  <w15:chartTrackingRefBased/>
  <w15:docId w15:val="{3A202DD8-3A68-49E1-9ADA-453799A0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rFonts w:ascii="Arial" w:hAnsi="Arial" w:cs="Arial"/>
      <w:sz w:val="22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after="120"/>
      <w:outlineLvl w:val="0"/>
    </w:pPr>
    <w:rPr>
      <w:b/>
      <w:bCs/>
      <w:kern w:val="1"/>
      <w:sz w:val="24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60"/>
      <w:outlineLvl w:val="1"/>
    </w:pPr>
    <w:rPr>
      <w:b/>
      <w:bCs/>
      <w:iCs/>
      <w:szCs w:val="28"/>
      <w:u w:val="single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jc w:val="left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lang w:val="x-non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 w:val="0"/>
      <w:sz w:val="22"/>
      <w:szCs w:val="22"/>
    </w:rPr>
  </w:style>
  <w:style w:type="character" w:customStyle="1" w:styleId="WW8Num2z2">
    <w:name w:val="WW8Num2z2"/>
    <w:rPr>
      <w:rFonts w:hint="default"/>
    </w:rPr>
  </w:style>
  <w:style w:type="character" w:customStyle="1" w:styleId="WW8Num2z3">
    <w:name w:val="WW8Num2z3"/>
    <w:rPr>
      <w:rFonts w:ascii="Calibri" w:eastAsia="Arial" w:hAnsi="Calibri" w:cs="Calibri" w:hint="default"/>
      <w:b w:val="0"/>
      <w:color w:val="auto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b w:val="0"/>
      <w:sz w:val="21"/>
      <w:szCs w:val="21"/>
    </w:rPr>
  </w:style>
  <w:style w:type="character" w:customStyle="1" w:styleId="WW8Num4z0">
    <w:name w:val="WW8Num4z0"/>
    <w:rPr>
      <w:rFonts w:ascii="Calibri" w:hAnsi="Calibri" w:cs="Calibri" w:hint="default"/>
      <w:b w:val="0"/>
      <w:bCs/>
      <w:szCs w:val="22"/>
      <w:lang w:val="pl-PL"/>
    </w:rPr>
  </w:style>
  <w:style w:type="character" w:customStyle="1" w:styleId="WW8Num5z0">
    <w:name w:val="WW8Num5z0"/>
    <w:rPr>
      <w:rFonts w:ascii="Calibri" w:hAnsi="Calibri" w:cs="Calibri" w:hint="default"/>
      <w:szCs w:val="22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rFonts w:ascii="Calibri" w:hAnsi="Calibri" w:cs="Calibri"/>
      <w:b w:val="0"/>
      <w:bCs/>
      <w:szCs w:val="22"/>
    </w:rPr>
  </w:style>
  <w:style w:type="character" w:customStyle="1" w:styleId="WW8Num6z5">
    <w:name w:val="WW8Num6z5"/>
  </w:style>
  <w:style w:type="character" w:customStyle="1" w:styleId="WW8Num6z6">
    <w:name w:val="WW8Num6z6"/>
    <w:rPr>
      <w:rFonts w:ascii="Calibri" w:hAnsi="Calibri" w:cs="Calibri" w:hint="default"/>
      <w:sz w:val="22"/>
      <w:szCs w:val="22"/>
    </w:rPr>
  </w:style>
  <w:style w:type="character" w:customStyle="1" w:styleId="WW8Num6z7">
    <w:name w:val="WW8Num6z7"/>
    <w:rPr>
      <w:rFonts w:ascii="Calibri" w:hAnsi="Calibri" w:cs="Calibri"/>
      <w:b w:val="0"/>
      <w:bCs/>
      <w:sz w:val="22"/>
      <w:szCs w:val="22"/>
    </w:rPr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bCs/>
      <w:szCs w:val="22"/>
    </w:rPr>
  </w:style>
  <w:style w:type="character" w:customStyle="1" w:styleId="WW8Num8z0">
    <w:name w:val="WW8Num8z0"/>
  </w:style>
  <w:style w:type="character" w:customStyle="1" w:styleId="WW8Num8z1">
    <w:name w:val="WW8Num8z1"/>
    <w:rPr>
      <w:rFonts w:ascii="Calibri" w:hAnsi="Calibri" w:cs="Calibri"/>
      <w:szCs w:val="22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Calibri" w:hAnsi="Calibri" w:cs="Calibri" w:hint="default"/>
      <w:b w:val="0"/>
      <w:bCs/>
      <w:i w:val="0"/>
      <w:iCs w:val="0"/>
      <w:sz w:val="22"/>
      <w:szCs w:val="22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hAnsi="Calibri" w:cs="Calibri" w:hint="default"/>
      <w:szCs w:val="22"/>
    </w:rPr>
  </w:style>
  <w:style w:type="character" w:customStyle="1" w:styleId="WW8Num11z0">
    <w:name w:val="WW8Num11z0"/>
    <w:rPr>
      <w:rFonts w:ascii="Calibri" w:hAnsi="Calibri" w:cs="Calibri" w:hint="default"/>
      <w:bCs/>
      <w:i/>
      <w:iCs/>
      <w:sz w:val="20"/>
      <w:szCs w:val="20"/>
      <w:lang w:val="pl-PL"/>
    </w:rPr>
  </w:style>
  <w:style w:type="character" w:customStyle="1" w:styleId="WW8Num12z0">
    <w:name w:val="WW8Num12z0"/>
  </w:style>
  <w:style w:type="character" w:customStyle="1" w:styleId="WW8Num12z1">
    <w:name w:val="WW8Num12z1"/>
    <w:rPr>
      <w:rFonts w:ascii="Calibri" w:hAnsi="Calibri" w:cs="Calibri"/>
      <w:szCs w:val="22"/>
      <w:highlight w:val="white"/>
    </w:rPr>
  </w:style>
  <w:style w:type="character" w:customStyle="1" w:styleId="WW8Num12z2">
    <w:name w:val="WW8Num12z2"/>
    <w:rPr>
      <w:rFonts w:ascii="Times New Roman" w:eastAsia="Times New Roman" w:hAnsi="Times New Roman" w:cs="Times New Roman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libri" w:hAnsi="Calibri" w:cs="Calibri" w:hint="default"/>
      <w:b w:val="0"/>
      <w:sz w:val="22"/>
      <w:szCs w:val="22"/>
    </w:rPr>
  </w:style>
  <w:style w:type="character" w:customStyle="1" w:styleId="WW8Num14z0">
    <w:name w:val="WW8Num14z0"/>
    <w:rPr>
      <w:rFonts w:ascii="Calibri" w:hAnsi="Calibri" w:cs="Calibri" w:hint="default"/>
      <w:szCs w:val="22"/>
    </w:rPr>
  </w:style>
  <w:style w:type="character" w:customStyle="1" w:styleId="WW8Num15z0">
    <w:name w:val="WW8Num15z0"/>
    <w:rPr>
      <w:rFonts w:ascii="Calibri" w:eastAsia="Arial" w:hAnsi="Calibri" w:cs="Calibri" w:hint="default"/>
      <w:bCs/>
      <w:szCs w:val="22"/>
    </w:rPr>
  </w:style>
  <w:style w:type="character" w:customStyle="1" w:styleId="WW8Num16z0">
    <w:name w:val="WW8Num16z0"/>
    <w:rPr>
      <w:rFonts w:ascii="Calibri" w:eastAsia="Arial" w:hAnsi="Calibri" w:cs="Calibri" w:hint="default"/>
      <w:b w:val="0"/>
      <w:bCs/>
      <w:i w:val="0"/>
      <w:color w:val="auto"/>
      <w:sz w:val="22"/>
      <w:szCs w:val="22"/>
    </w:rPr>
  </w:style>
  <w:style w:type="character" w:customStyle="1" w:styleId="WW8Num17z0">
    <w:name w:val="WW8Num17z0"/>
    <w:rPr>
      <w:rFonts w:ascii="Calibri" w:hAnsi="Calibri" w:cs="Calibri"/>
      <w:b w:val="0"/>
      <w:i w:val="0"/>
      <w:szCs w:val="22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Calibri" w:hAnsi="Calibri" w:cs="Calibri" w:hint="default"/>
      <w:szCs w:val="22"/>
      <w:lang w:val="pl-PL" w:eastAsia="pl-PL"/>
    </w:rPr>
  </w:style>
  <w:style w:type="character" w:customStyle="1" w:styleId="WW8Num21z0">
    <w:name w:val="WW8Num21z0"/>
    <w:rPr>
      <w:rFonts w:ascii="Calibri" w:hAnsi="Calibri" w:cs="Calibri" w:hint="default"/>
      <w:sz w:val="22"/>
      <w:szCs w:val="22"/>
    </w:rPr>
  </w:style>
  <w:style w:type="character" w:customStyle="1" w:styleId="WW8Num22z0">
    <w:name w:val="WW8Num22z0"/>
    <w:rPr>
      <w:rFonts w:ascii="Calibri" w:eastAsia="Calibri" w:hAnsi="Calibri" w:cs="Calibri"/>
      <w:kern w:val="1"/>
      <w:sz w:val="22"/>
      <w:szCs w:val="22"/>
      <w:lang w:eastAsia="pl-PL" w:bidi="ar-SA"/>
    </w:rPr>
  </w:style>
  <w:style w:type="character" w:customStyle="1" w:styleId="WW8Num22z1">
    <w:name w:val="WW8Num22z1"/>
    <w:rPr>
      <w:rFonts w:ascii="Courier New" w:hAnsi="Courier New" w:cs="Courier New"/>
      <w:szCs w:val="22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Calibri" w:hAnsi="Calibri" w:cs="Calibri" w:hint="default"/>
      <w:b w:val="0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ascii="Calibri" w:hAnsi="Calibri" w:cs="Calibri"/>
      <w:b w:val="0"/>
      <w:bCs/>
      <w:szCs w:val="22"/>
    </w:rPr>
  </w:style>
  <w:style w:type="character" w:customStyle="1" w:styleId="WW8Num7z5">
    <w:name w:val="WW8Num7z5"/>
  </w:style>
  <w:style w:type="character" w:customStyle="1" w:styleId="WW8Num7z6">
    <w:name w:val="WW8Num7z6"/>
    <w:rPr>
      <w:rFonts w:ascii="Calibri" w:hAnsi="Calibri" w:cs="Calibri" w:hint="default"/>
      <w:sz w:val="22"/>
      <w:szCs w:val="22"/>
    </w:rPr>
  </w:style>
  <w:style w:type="character" w:customStyle="1" w:styleId="WW8Num7z7">
    <w:name w:val="WW8Num7z7"/>
    <w:rPr>
      <w:rFonts w:ascii="Calibri" w:hAnsi="Calibri" w:cs="Calibri"/>
      <w:b w:val="0"/>
      <w:bCs/>
      <w:sz w:val="22"/>
      <w:szCs w:val="22"/>
    </w:rPr>
  </w:style>
  <w:style w:type="character" w:customStyle="1" w:styleId="WW8Num7z8">
    <w:name w:val="WW8Num7z8"/>
  </w:style>
  <w:style w:type="character" w:customStyle="1" w:styleId="WW8Num10z1">
    <w:name w:val="WW8Num10z1"/>
    <w:rPr>
      <w:rFonts w:ascii="Calibri" w:hAnsi="Calibri" w:cs="Calibri"/>
      <w:szCs w:val="22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4z1">
    <w:name w:val="WW8Num14z1"/>
    <w:rPr>
      <w:rFonts w:ascii="Calibri" w:hAnsi="Calibri" w:cs="Calibri"/>
      <w:szCs w:val="22"/>
      <w:highlight w:val="white"/>
    </w:rPr>
  </w:style>
  <w:style w:type="character" w:customStyle="1" w:styleId="WW8Num14z2">
    <w:name w:val="WW8Num14z2"/>
    <w:rPr>
      <w:rFonts w:ascii="Times New Roman" w:eastAsia="Times New Roman" w:hAnsi="Times New Roman" w:cs="Times New Roman"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0">
    <w:name w:val="WW8Num24z0"/>
    <w:rPr>
      <w:rFonts w:ascii="Calibri" w:eastAsia="Calibri" w:hAnsi="Calibri" w:cs="Calibri"/>
      <w:kern w:val="1"/>
      <w:sz w:val="22"/>
      <w:szCs w:val="22"/>
      <w:lang w:eastAsia="pl-PL" w:bidi="ar-SA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Calibri" w:hAnsi="Calibri" w:cs="Calibri" w:hint="default"/>
      <w:b w:val="0"/>
      <w:szCs w:val="22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2">
    <w:name w:val="WW8Num3z2"/>
    <w:rPr>
      <w:rFonts w:hint="default"/>
    </w:rPr>
  </w:style>
  <w:style w:type="character" w:customStyle="1" w:styleId="WW8Num3z3">
    <w:name w:val="WW8Num3z3"/>
    <w:rPr>
      <w:rFonts w:ascii="Calibri" w:eastAsia="Arial" w:hAnsi="Calibri" w:cs="Calibri" w:hint="default"/>
      <w:b w:val="0"/>
      <w:color w:val="auto"/>
      <w:sz w:val="22"/>
      <w:szCs w:val="22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1">
    <w:name w:val="WW8Num11z1"/>
    <w:rPr>
      <w:rFonts w:ascii="Calibri" w:hAnsi="Calibri" w:cs="Calibri"/>
      <w:szCs w:val="22"/>
    </w:rPr>
  </w:style>
  <w:style w:type="character" w:customStyle="1" w:styleId="WW8Num12z3">
    <w:name w:val="WW8Num12z3"/>
  </w:style>
  <w:style w:type="character" w:customStyle="1" w:styleId="WW8Num15z1">
    <w:name w:val="WW8Num15z1"/>
    <w:rPr>
      <w:rFonts w:ascii="Calibri" w:hAnsi="Calibri" w:cs="Calibri"/>
      <w:szCs w:val="22"/>
      <w:highlight w:val="white"/>
    </w:rPr>
  </w:style>
  <w:style w:type="character" w:customStyle="1" w:styleId="WW8Num15z2">
    <w:name w:val="WW8Num15z2"/>
    <w:rPr>
      <w:rFonts w:ascii="Times New Roman" w:eastAsia="Times New Roman" w:hAnsi="Times New Roman" w:cs="Times New Roman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Calibri"/>
      <w:kern w:val="1"/>
      <w:sz w:val="22"/>
      <w:szCs w:val="22"/>
      <w:lang w:eastAsia="pl-PL" w:bidi="ar-SA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Calibri" w:hAnsi="Calibri" w:cs="Calibri" w:hint="default"/>
      <w:b w:val="0"/>
      <w:szCs w:val="22"/>
    </w:rPr>
  </w:style>
  <w:style w:type="character" w:customStyle="1" w:styleId="WW8Num9z1">
    <w:name w:val="WW8Num9z1"/>
  </w:style>
  <w:style w:type="character" w:customStyle="1" w:styleId="WW8Num14z3">
    <w:name w:val="WW8Num14z3"/>
  </w:style>
  <w:style w:type="character" w:customStyle="1" w:styleId="WW8Num17z1">
    <w:name w:val="WW8Num17z1"/>
    <w:rPr>
      <w:rFonts w:ascii="Calibri" w:hAnsi="Calibri" w:cs="Calibri"/>
      <w:szCs w:val="22"/>
      <w:highlight w:val="white"/>
    </w:rPr>
  </w:style>
  <w:style w:type="character" w:customStyle="1" w:styleId="WW8Num17z2">
    <w:name w:val="WW8Num17z2"/>
    <w:rPr>
      <w:rFonts w:ascii="Times New Roman" w:eastAsia="Times New Roman" w:hAnsi="Times New Roman" w:cs="Times New Roman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OpenSymbol" w:hAnsi="OpenSymbol" w:cs="OpenSymbol"/>
      <w:sz w:val="22"/>
      <w:szCs w:val="22"/>
    </w:rPr>
  </w:style>
  <w:style w:type="character" w:customStyle="1" w:styleId="WW8Num15z3">
    <w:name w:val="WW8Num15z3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30z0">
    <w:name w:val="WW8Num30z0"/>
    <w:rPr>
      <w:rFonts w:ascii="Calibri" w:eastAsia="Calibri" w:hAnsi="Calibri" w:cs="Calibri" w:hint="default"/>
      <w:b/>
      <w:szCs w:val="22"/>
    </w:rPr>
  </w:style>
  <w:style w:type="character" w:customStyle="1" w:styleId="WW8Num3z1">
    <w:name w:val="WW8Num3z1"/>
    <w:rPr>
      <w:rFonts w:ascii="Calibri" w:eastAsia="Times New Roman" w:hAnsi="Calibri" w:cs="Calibri"/>
      <w:b w:val="0"/>
      <w:szCs w:val="22"/>
      <w:highlight w:val="yellow"/>
    </w:rPr>
  </w:style>
  <w:style w:type="character" w:customStyle="1" w:styleId="WW8Num4z2">
    <w:name w:val="WW8Num4z2"/>
    <w:rPr>
      <w:rFonts w:hint="default"/>
    </w:rPr>
  </w:style>
  <w:style w:type="character" w:customStyle="1" w:styleId="WW8Num4z3">
    <w:name w:val="WW8Num4z3"/>
    <w:rPr>
      <w:rFonts w:ascii="Calibri" w:eastAsia="Arial" w:hAnsi="Calibri" w:cs="Calibri" w:hint="default"/>
      <w:b w:val="0"/>
      <w:color w:val="auto"/>
      <w:sz w:val="22"/>
      <w:szCs w:val="22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3z1">
    <w:name w:val="WW8Num13z1"/>
    <w:rPr>
      <w:rFonts w:ascii="Calibri" w:hAnsi="Calibri" w:cs="Calibri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ascii="OpenSymbol" w:hAnsi="OpenSymbol" w:cs="OpenSymbol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hAnsi="Calibri" w:cs="Calibri" w:hint="default"/>
      <w:szCs w:val="2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Calibri" w:hAnsi="Calibri" w:cs="Calibri" w:hint="default"/>
      <w:szCs w:val="22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Calibri" w:eastAsia="Calibri" w:hAnsi="Calibri" w:cs="Calibri" w:hint="default"/>
      <w:b/>
      <w:szCs w:val="22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2">
    <w:name w:val="Domyślna czcionka akapitu2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4z1">
    <w:name w:val="WW8Num4z1"/>
  </w:style>
  <w:style w:type="character" w:customStyle="1" w:styleId="WW8Num5z1">
    <w:name w:val="WW8Num5z1"/>
    <w:rPr>
      <w:rFonts w:ascii="Calibri" w:eastAsia="Calibri" w:hAnsi="Calibri" w:cs="Calibri" w:hint="default"/>
      <w:b w:val="0"/>
      <w:szCs w:val="22"/>
    </w:rPr>
  </w:style>
  <w:style w:type="character" w:customStyle="1" w:styleId="WW8Num5z2">
    <w:name w:val="WW8Num5z2"/>
    <w:rPr>
      <w:rFonts w:hint="default"/>
    </w:rPr>
  </w:style>
  <w:style w:type="character" w:customStyle="1" w:styleId="WW8Num6z4">
    <w:name w:val="WW8Num6z4"/>
  </w:style>
  <w:style w:type="character" w:customStyle="1" w:styleId="WW8Num7z4">
    <w:name w:val="WW8Num7z4"/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34z0">
    <w:name w:val="WW8Num34z0"/>
    <w:rPr>
      <w:rFonts w:cs="Calibri" w:hint="default"/>
    </w:rPr>
  </w:style>
  <w:style w:type="character" w:customStyle="1" w:styleId="WW8Num35z0">
    <w:name w:val="WW8Num35z0"/>
    <w:rPr>
      <w:rFonts w:ascii="Symbol" w:hAnsi="Symbol" w:cs="Symbol" w:hint="default"/>
      <w:i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Calibri"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 w:hint="default"/>
      <w:b w:val="0"/>
      <w:szCs w:val="22"/>
    </w:rPr>
  </w:style>
  <w:style w:type="character" w:customStyle="1" w:styleId="WW8Num37z1">
    <w:name w:val="WW8Num37z1"/>
    <w:rPr>
      <w:rFonts w:ascii="Calibri" w:hAnsi="Calibri" w:cs="Calibri"/>
      <w:szCs w:val="22"/>
      <w:highlight w:val="yellow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Calibri" w:hAnsi="Calibri" w:cs="Calibri"/>
      <w:szCs w:val="22"/>
    </w:rPr>
  </w:style>
  <w:style w:type="character" w:customStyle="1" w:styleId="WW8Num39z2">
    <w:name w:val="WW8Num39z2"/>
    <w:rPr>
      <w:rFonts w:ascii="Times New Roman" w:eastAsia="Times New Roman" w:hAnsi="Times New Roman" w:cs="Times New Roman"/>
    </w:rPr>
  </w:style>
  <w:style w:type="character" w:customStyle="1" w:styleId="WW8Num39z3">
    <w:name w:val="WW8Num39z3"/>
    <w:rPr>
      <w:rFonts w:ascii="Calibri" w:hAnsi="Calibri" w:cs="Calibri"/>
      <w:szCs w:val="22"/>
    </w:rPr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Calibri" w:eastAsia="Times New Roman" w:hAnsi="Calibri" w:cs="Calibri" w:hint="default"/>
      <w:b w:val="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 w:val="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Calibri" w:hAnsi="Calibri" w:cs="Calibri" w:hint="default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Calibri"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eastAsia="Arial" w:hAnsi="Calibri" w:cs="Calibri" w:hint="default"/>
      <w:b w:val="0"/>
      <w:bCs/>
      <w:i w:val="0"/>
      <w:color w:val="auto"/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Calibri" w:hAnsi="Calibri" w:cs="Calibri"/>
      <w:b w:val="0"/>
      <w:i w:val="0"/>
      <w:szCs w:val="22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Times New Roman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kern w:val="1"/>
      <w:sz w:val="24"/>
      <w:szCs w:val="32"/>
      <w:lang w:val="x-none" w:bidi="ar-SA"/>
    </w:rPr>
  </w:style>
  <w:style w:type="character" w:customStyle="1" w:styleId="Nagwek2Znak">
    <w:name w:val="Nagłówek 2 Znak"/>
    <w:rPr>
      <w:rFonts w:ascii="Arial" w:hAnsi="Arial" w:cs="Arial"/>
      <w:b/>
      <w:bCs/>
      <w:iCs/>
      <w:sz w:val="22"/>
      <w:szCs w:val="28"/>
      <w:u w:val="single"/>
      <w:lang w:val="x-none" w:bidi="ar-SA"/>
    </w:rPr>
  </w:style>
  <w:style w:type="character" w:customStyle="1" w:styleId="Nagwek6Znak">
    <w:name w:val="Nagłówek 6 Znak"/>
    <w:rPr>
      <w:b/>
      <w:bCs/>
      <w:sz w:val="22"/>
      <w:szCs w:val="22"/>
      <w:lang w:val="x-none" w:bidi="ar-SA"/>
    </w:rPr>
  </w:style>
  <w:style w:type="character" w:customStyle="1" w:styleId="Nagwek8Znak">
    <w:name w:val="Nagłówek 8 Znak"/>
    <w:rPr>
      <w:rFonts w:ascii="Calibri" w:hAnsi="Calibri" w:cs="Calibri"/>
      <w:i/>
      <w:iCs/>
      <w:sz w:val="24"/>
      <w:szCs w:val="24"/>
      <w:lang w:val="x-none" w:bidi="ar-SA"/>
    </w:rPr>
  </w:style>
  <w:style w:type="character" w:customStyle="1" w:styleId="Nagwek9Znak">
    <w:name w:val="Nagłówek 9 Znak"/>
    <w:rPr>
      <w:rFonts w:ascii="Cambria" w:hAnsi="Cambria" w:cs="Cambria"/>
      <w:sz w:val="22"/>
      <w:szCs w:val="22"/>
      <w:lang w:val="x-none" w:bidi="ar-SA"/>
    </w:rPr>
  </w:style>
  <w:style w:type="character" w:customStyle="1" w:styleId="TekstkomentarzaZnak1">
    <w:name w:val="Tekst komentarza Znak1"/>
    <w:rPr>
      <w:color w:val="000000"/>
      <w:lang w:val="x-none" w:bidi="ar-SA"/>
    </w:rPr>
  </w:style>
  <w:style w:type="character" w:customStyle="1" w:styleId="TekstkomentarzaZnak">
    <w:name w:val="Tekst komentarza Znak"/>
    <w:basedOn w:val="Domylnaczcionkaakapitu1"/>
  </w:style>
  <w:style w:type="character" w:customStyle="1" w:styleId="NagwekZnak">
    <w:name w:val="Nagłówek Znak"/>
    <w:rPr>
      <w:sz w:val="24"/>
      <w:szCs w:val="24"/>
      <w:lang w:val="x-none" w:bidi="ar-SA"/>
    </w:rPr>
  </w:style>
  <w:style w:type="character" w:customStyle="1" w:styleId="StopkaZnak">
    <w:name w:val="Stopka Znak"/>
    <w:uiPriority w:val="99"/>
    <w:rPr>
      <w:sz w:val="24"/>
      <w:szCs w:val="24"/>
      <w:lang w:val="x-none" w:bidi="ar-SA"/>
    </w:rPr>
  </w:style>
  <w:style w:type="character" w:customStyle="1" w:styleId="TekstpodstawowyZnak">
    <w:name w:val="Tekst podstawowy Znak"/>
    <w:rPr>
      <w:rFonts w:eastAsia="Lucida Sans Unicode"/>
      <w:sz w:val="24"/>
      <w:lang w:val="x-none" w:bidi="ar-SA"/>
    </w:rPr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TekstpodstawowywcityZnak">
    <w:name w:val="Tekst podstawowy wcięty Znak"/>
    <w:rPr>
      <w:sz w:val="24"/>
      <w:szCs w:val="24"/>
      <w:lang w:val="x-none" w:bidi="ar-SA"/>
    </w:rPr>
  </w:style>
  <w:style w:type="character" w:customStyle="1" w:styleId="Tekstpodstawowyzwciciem2Znak">
    <w:name w:val="Tekst podstawowy z wcięciem 2 Znak"/>
    <w:basedOn w:val="TekstpodstawowywcityZnak"/>
    <w:rPr>
      <w:sz w:val="24"/>
      <w:szCs w:val="24"/>
      <w:lang w:val="x-none" w:bidi="ar-SA"/>
    </w:rPr>
  </w:style>
  <w:style w:type="character" w:customStyle="1" w:styleId="Tekstpodstawowy2Znak">
    <w:name w:val="Tekst podstawowy 2 Znak"/>
    <w:rPr>
      <w:sz w:val="24"/>
      <w:szCs w:val="24"/>
      <w:lang w:val="x-none" w:bidi="ar-SA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cpvdrzewo3">
    <w:name w:val="cpv_drzewo_3"/>
    <w:basedOn w:val="Domylnaczcionkaakapitu1"/>
  </w:style>
  <w:style w:type="character" w:customStyle="1" w:styleId="TekstprzypisudolnegoZnak">
    <w:name w:val="Tekst przypisu dolnego Znak"/>
    <w:uiPriority w:val="99"/>
    <w:qFormat/>
    <w:rPr>
      <w:rFonts w:ascii="Arial" w:hAnsi="Arial" w:cs="Arial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val="x-none" w:bidi="ar-SA"/>
    </w:rPr>
  </w:style>
  <w:style w:type="character" w:customStyle="1" w:styleId="BezodstpwZnak">
    <w:name w:val="Bez odstępów Znak"/>
    <w:rPr>
      <w:rFonts w:ascii="Arial" w:eastAsia="Calibri" w:hAnsi="Arial" w:cs="Arial"/>
      <w:sz w:val="22"/>
      <w:szCs w:val="22"/>
      <w:lang w:val="pl-PL" w:bidi="ar-SA"/>
    </w:rPr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alb">
    <w:name w:val="a_lb"/>
    <w:basedOn w:val="Domylnaczcionkaakapitu1"/>
  </w:style>
  <w:style w:type="character" w:styleId="Numerstrony">
    <w:name w:val="page number"/>
    <w:basedOn w:val="Domylnaczcionkaakapitu1"/>
  </w:style>
  <w:style w:type="character" w:customStyle="1" w:styleId="FootnoteCharacters">
    <w:name w:val="Footnote Characters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matkomentarzaZnak">
    <w:name w:val="Temat komentarza Znak"/>
    <w:rPr>
      <w:rFonts w:ascii="Arial" w:hAnsi="Arial" w:cs="Arial"/>
      <w:b/>
      <w:bCs/>
      <w:color w:val="000000"/>
      <w:lang w:val="x-none" w:bidi="ar-SA"/>
    </w:rPr>
  </w:style>
  <w:style w:type="character" w:customStyle="1" w:styleId="AkapitzlistZnak">
    <w:name w:val="Akapit z listą Znak"/>
    <w:aliases w:val="wypunktowanie Znak"/>
    <w:uiPriority w:val="99"/>
    <w:qFormat/>
    <w:rPr>
      <w:rFonts w:ascii="Arial" w:hAnsi="Arial" w:cs="Arial"/>
      <w:sz w:val="22"/>
      <w:szCs w:val="24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94z0">
    <w:name w:val="WW8Num94z0"/>
    <w:rPr>
      <w:rFonts w:cs="Times New Roman" w:hint="default"/>
      <w:b w:val="0"/>
      <w:szCs w:val="24"/>
    </w:rPr>
  </w:style>
  <w:style w:type="character" w:customStyle="1" w:styleId="WW8Num94z1">
    <w:name w:val="WW8Num94z1"/>
    <w:rPr>
      <w:rFonts w:cs="Times New Roman" w:hint="default"/>
    </w:rPr>
  </w:style>
  <w:style w:type="character" w:customStyle="1" w:styleId="WW8Num65z0">
    <w:name w:val="WW8Num65z0"/>
    <w:rPr>
      <w:rFonts w:cs="Calibri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88z0">
    <w:name w:val="WW8Num88z0"/>
    <w:rPr>
      <w:rFonts w:ascii="Calibri" w:eastAsia="Batang" w:hAnsi="Calibri" w:cs="Calibri"/>
      <w:b w:val="0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68z0">
    <w:name w:val="WW8Num68z0"/>
    <w:rPr>
      <w:rFonts w:ascii="Calibri" w:eastAsia="Batang" w:hAnsi="Calibri" w:cs="Calibri"/>
      <w:b w:val="0"/>
      <w:bCs/>
      <w:color w:val="00000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58z0">
    <w:name w:val="WW8Num58z0"/>
    <w:rPr>
      <w:rFonts w:ascii="Calibri" w:hAnsi="Calibri" w:cs="Calibri" w:hint="default"/>
      <w:b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CharLFO12LVL9">
    <w:name w:val="WW_CharLFO12LVL9"/>
    <w:rPr>
      <w:rFonts w:ascii="Wingdings" w:hAnsi="Wingdings" w:cs="Wingdings"/>
    </w:rPr>
  </w:style>
  <w:style w:type="character" w:customStyle="1" w:styleId="WWCharLFO12LVL8">
    <w:name w:val="WW_CharLFO12LVL8"/>
    <w:rPr>
      <w:rFonts w:ascii="Courier New" w:eastAsia="Courier New" w:hAnsi="Courier New" w:cs="Courier New"/>
    </w:rPr>
  </w:style>
  <w:style w:type="character" w:customStyle="1" w:styleId="WWCharLFO12LVL7">
    <w:name w:val="WW_CharLFO12LVL7"/>
    <w:rPr>
      <w:rFonts w:ascii="Symbol" w:hAnsi="Symbol" w:cs="Symbol"/>
    </w:rPr>
  </w:style>
  <w:style w:type="character" w:customStyle="1" w:styleId="WWCharLFO12LVL6">
    <w:name w:val="WW_CharLFO12LVL6"/>
    <w:rPr>
      <w:rFonts w:ascii="Wingdings" w:hAnsi="Wingdings" w:cs="Wingdings"/>
    </w:rPr>
  </w:style>
  <w:style w:type="character" w:customStyle="1" w:styleId="WWCharLFO12LVL5">
    <w:name w:val="WW_CharLFO12LVL5"/>
    <w:rPr>
      <w:rFonts w:ascii="Courier New" w:eastAsia="Courier New" w:hAnsi="Courier New" w:cs="Courier New"/>
    </w:rPr>
  </w:style>
  <w:style w:type="character" w:customStyle="1" w:styleId="WWCharLFO12LVL4">
    <w:name w:val="WW_CharLFO12LVL4"/>
    <w:rPr>
      <w:rFonts w:ascii="Symbol" w:hAnsi="Symbol" w:cs="Symbol"/>
    </w:rPr>
  </w:style>
  <w:style w:type="character" w:customStyle="1" w:styleId="WWCharLFO12LVL3">
    <w:name w:val="WW_CharLFO12LVL3"/>
    <w:rPr>
      <w:rFonts w:ascii="Wingdings" w:hAnsi="Wingdings" w:cs="Wingdings"/>
    </w:rPr>
  </w:style>
  <w:style w:type="character" w:customStyle="1" w:styleId="WWCharLFO12LVL2">
    <w:name w:val="WW_CharLFO12LVL2"/>
    <w:rPr>
      <w:rFonts w:ascii="Courier New" w:eastAsia="Courier New" w:hAnsi="Courier New" w:cs="Courier New"/>
    </w:rPr>
  </w:style>
  <w:style w:type="character" w:customStyle="1" w:styleId="WWCharLFO12LVL1">
    <w:name w:val="WW_CharLFO12LVL1"/>
    <w:rPr>
      <w:rFonts w:ascii="Symbol" w:hAnsi="Symbol" w:cs="Symbol"/>
    </w:rPr>
  </w:style>
  <w:style w:type="character" w:customStyle="1" w:styleId="WWCharLFO9LVL9">
    <w:name w:val="WW_CharLFO9LVL9"/>
    <w:rPr>
      <w:rFonts w:ascii="Wingdings" w:hAnsi="Wingdings" w:cs="Wingdings"/>
    </w:rPr>
  </w:style>
  <w:style w:type="character" w:customStyle="1" w:styleId="WWCharLFO9LVL8">
    <w:name w:val="WW_CharLFO9LVL8"/>
    <w:rPr>
      <w:rFonts w:ascii="Courier New" w:eastAsia="Courier New" w:hAnsi="Courier New" w:cs="Courier New"/>
    </w:rPr>
  </w:style>
  <w:style w:type="character" w:customStyle="1" w:styleId="WWCharLFO9LVL7">
    <w:name w:val="WW_CharLFO9LVL7"/>
    <w:rPr>
      <w:rFonts w:ascii="Symbol" w:hAnsi="Symbol" w:cs="Symbol"/>
    </w:rPr>
  </w:style>
  <w:style w:type="character" w:customStyle="1" w:styleId="WWCharLFO9LVL6">
    <w:name w:val="WW_CharLFO9LVL6"/>
    <w:rPr>
      <w:rFonts w:ascii="Wingdings" w:hAnsi="Wingdings" w:cs="Wingdings"/>
    </w:rPr>
  </w:style>
  <w:style w:type="character" w:customStyle="1" w:styleId="WWCharLFO9LVL5">
    <w:name w:val="WW_CharLFO9LVL5"/>
    <w:rPr>
      <w:rFonts w:ascii="Courier New" w:eastAsia="Courier New" w:hAnsi="Courier New" w:cs="Courier New"/>
    </w:rPr>
  </w:style>
  <w:style w:type="character" w:customStyle="1" w:styleId="WWCharLFO9LVL4">
    <w:name w:val="WW_CharLFO9LVL4"/>
    <w:rPr>
      <w:rFonts w:ascii="Symbol" w:hAnsi="Symbol" w:cs="Symbol"/>
    </w:rPr>
  </w:style>
  <w:style w:type="character" w:customStyle="1" w:styleId="WWCharLFO9LVL3">
    <w:name w:val="WW_CharLFO9LVL3"/>
    <w:rPr>
      <w:rFonts w:ascii="Wingdings" w:hAnsi="Wingdings" w:cs="Wingdings"/>
    </w:rPr>
  </w:style>
  <w:style w:type="character" w:customStyle="1" w:styleId="WWCharLFO9LVL2">
    <w:name w:val="WW_CharLFO9LVL2"/>
    <w:rPr>
      <w:rFonts w:ascii="Courier New" w:eastAsia="Courier New" w:hAnsi="Courier New" w:cs="Courier New"/>
    </w:rPr>
  </w:style>
  <w:style w:type="character" w:customStyle="1" w:styleId="WWCharLFO9LVL1">
    <w:name w:val="WW_CharLFO9LVL1"/>
    <w:rPr>
      <w:rFonts w:ascii="Symbol" w:hAnsi="Symbol" w:cs="Symbol"/>
    </w:rPr>
  </w:style>
  <w:style w:type="character" w:customStyle="1" w:styleId="WWCharLFO8LVL9">
    <w:name w:val="WW_CharLFO8LVL9"/>
    <w:rPr>
      <w:rFonts w:ascii="Wingdings" w:hAnsi="Wingdings" w:cs="Wingdings"/>
    </w:rPr>
  </w:style>
  <w:style w:type="character" w:customStyle="1" w:styleId="WWCharLFO8LVL8">
    <w:name w:val="WW_CharLFO8LVL8"/>
    <w:rPr>
      <w:rFonts w:ascii="Courier New" w:eastAsia="Courier New" w:hAnsi="Courier New" w:cs="Courier New"/>
    </w:rPr>
  </w:style>
  <w:style w:type="character" w:customStyle="1" w:styleId="WWCharLFO8LVL7">
    <w:name w:val="WW_CharLFO8LVL7"/>
    <w:rPr>
      <w:rFonts w:ascii="Symbol" w:hAnsi="Symbol" w:cs="Symbol"/>
    </w:rPr>
  </w:style>
  <w:style w:type="character" w:customStyle="1" w:styleId="WWCharLFO8LVL6">
    <w:name w:val="WW_CharLFO8LVL6"/>
    <w:rPr>
      <w:rFonts w:ascii="Wingdings" w:hAnsi="Wingdings" w:cs="Wingdings"/>
    </w:rPr>
  </w:style>
  <w:style w:type="character" w:customStyle="1" w:styleId="WWCharLFO8LVL5">
    <w:name w:val="WW_CharLFO8LVL5"/>
    <w:rPr>
      <w:rFonts w:ascii="Courier New" w:eastAsia="Courier New" w:hAnsi="Courier New" w:cs="Courier New"/>
    </w:rPr>
  </w:style>
  <w:style w:type="character" w:customStyle="1" w:styleId="WWCharLFO8LVL4">
    <w:name w:val="WW_CharLFO8LVL4"/>
    <w:rPr>
      <w:rFonts w:ascii="Symbol" w:hAnsi="Symbol" w:cs="Symbol"/>
    </w:rPr>
  </w:style>
  <w:style w:type="character" w:customStyle="1" w:styleId="WWCharLFO8LVL3">
    <w:name w:val="WW_CharLFO8LVL3"/>
    <w:rPr>
      <w:rFonts w:ascii="Wingdings" w:hAnsi="Wingdings" w:cs="Wingdings"/>
    </w:rPr>
  </w:style>
  <w:style w:type="character" w:customStyle="1" w:styleId="WWCharLFO8LVL2">
    <w:name w:val="WW_CharLFO8LVL2"/>
    <w:rPr>
      <w:rFonts w:ascii="Courier New" w:eastAsia="Courier New" w:hAnsi="Courier New" w:cs="Courier New"/>
    </w:rPr>
  </w:style>
  <w:style w:type="character" w:customStyle="1" w:styleId="WWCharLFO8LVL1">
    <w:name w:val="WW_CharLFO8LVL1"/>
    <w:rPr>
      <w:rFonts w:ascii="Symbol" w:hAnsi="Symbol" w:cs="Symbol"/>
    </w:rPr>
  </w:style>
  <w:style w:type="character" w:customStyle="1" w:styleId="WWCharLFO7LVL9">
    <w:name w:val="WW_CharLFO7LVL9"/>
    <w:rPr>
      <w:rFonts w:ascii="Wingdings" w:hAnsi="Wingdings" w:cs="Wingdings"/>
    </w:rPr>
  </w:style>
  <w:style w:type="character" w:customStyle="1" w:styleId="WWCharLFO7LVL8">
    <w:name w:val="WW_CharLFO7LVL8"/>
    <w:rPr>
      <w:rFonts w:ascii="Courier New" w:eastAsia="Courier New" w:hAnsi="Courier New" w:cs="Courier New"/>
    </w:rPr>
  </w:style>
  <w:style w:type="character" w:customStyle="1" w:styleId="WWCharLFO7LVL7">
    <w:name w:val="WW_CharLFO7LVL7"/>
    <w:rPr>
      <w:rFonts w:ascii="Symbol" w:hAnsi="Symbol" w:cs="Symbol"/>
    </w:rPr>
  </w:style>
  <w:style w:type="character" w:customStyle="1" w:styleId="WWCharLFO7LVL6">
    <w:name w:val="WW_CharLFO7LVL6"/>
    <w:rPr>
      <w:rFonts w:ascii="Wingdings" w:hAnsi="Wingdings" w:cs="Wingdings"/>
    </w:rPr>
  </w:style>
  <w:style w:type="character" w:customStyle="1" w:styleId="WWCharLFO7LVL5">
    <w:name w:val="WW_CharLFO7LVL5"/>
    <w:rPr>
      <w:rFonts w:ascii="Courier New" w:eastAsia="Courier New" w:hAnsi="Courier New" w:cs="Courier New"/>
    </w:rPr>
  </w:style>
  <w:style w:type="character" w:customStyle="1" w:styleId="WWCharLFO7LVL4">
    <w:name w:val="WW_CharLFO7LVL4"/>
    <w:rPr>
      <w:rFonts w:ascii="Symbol" w:hAnsi="Symbol" w:cs="Symbol"/>
    </w:rPr>
  </w:style>
  <w:style w:type="character" w:customStyle="1" w:styleId="WWCharLFO7LVL3">
    <w:name w:val="WW_CharLFO7LVL3"/>
    <w:rPr>
      <w:rFonts w:ascii="Wingdings" w:hAnsi="Wingdings" w:cs="Wingdings"/>
    </w:rPr>
  </w:style>
  <w:style w:type="character" w:customStyle="1" w:styleId="WWCharLFO7LVL2">
    <w:name w:val="WW_CharLFO7LVL2"/>
    <w:rPr>
      <w:rFonts w:ascii="Courier New" w:eastAsia="Courier New" w:hAnsi="Courier New" w:cs="Courier New"/>
    </w:rPr>
  </w:style>
  <w:style w:type="character" w:customStyle="1" w:styleId="WWCharLFO7LVL1">
    <w:name w:val="WW_CharLFO7LVL1"/>
    <w:rPr>
      <w:rFonts w:ascii="Symbol" w:hAnsi="Symbol" w:cs="Symbol"/>
    </w:rPr>
  </w:style>
  <w:style w:type="character" w:customStyle="1" w:styleId="WWCharLFO6LVL1">
    <w:name w:val="WW_CharLFO6LVL1"/>
    <w:rPr>
      <w:rFonts w:eastAsia="Times New Roman"/>
      <w:b/>
      <w:sz w:val="22"/>
    </w:rPr>
  </w:style>
  <w:style w:type="character" w:customStyle="1" w:styleId="WWCharLFO4LVL9">
    <w:name w:val="WW_CharLFO4LVL9"/>
    <w:rPr>
      <w:rFonts w:ascii="Wingdings" w:eastAsia="Wingdings" w:hAnsi="Wingdings" w:cs="Wingdings"/>
    </w:rPr>
  </w:style>
  <w:style w:type="character" w:customStyle="1" w:styleId="WWCharLFO4LVL8">
    <w:name w:val="WW_CharLFO4LVL8"/>
    <w:rPr>
      <w:rFonts w:ascii="Courier New" w:eastAsia="Courier New" w:hAnsi="Courier New" w:cs="Courier New"/>
    </w:rPr>
  </w:style>
  <w:style w:type="character" w:customStyle="1" w:styleId="WWCharLFO4LVL7">
    <w:name w:val="WW_CharLFO4LVL7"/>
    <w:rPr>
      <w:rFonts w:ascii="Symbol" w:eastAsia="Symbol" w:hAnsi="Symbol" w:cs="Symbol"/>
    </w:rPr>
  </w:style>
  <w:style w:type="character" w:customStyle="1" w:styleId="WWCharLFO4LVL6">
    <w:name w:val="WW_CharLFO4LVL6"/>
    <w:rPr>
      <w:rFonts w:ascii="Wingdings" w:eastAsia="Wingdings" w:hAnsi="Wingdings" w:cs="Wingdings"/>
    </w:rPr>
  </w:style>
  <w:style w:type="character" w:customStyle="1" w:styleId="WWCharLFO4LVL5">
    <w:name w:val="WW_CharLFO4LVL5"/>
    <w:rPr>
      <w:rFonts w:ascii="Courier New" w:eastAsia="Courier New" w:hAnsi="Courier New" w:cs="Courier New"/>
    </w:rPr>
  </w:style>
  <w:style w:type="character" w:customStyle="1" w:styleId="WWCharLFO4LVL4">
    <w:name w:val="WW_CharLFO4LVL4"/>
    <w:rPr>
      <w:rFonts w:ascii="Symbol" w:eastAsia="Symbol" w:hAnsi="Symbol" w:cs="Symbol"/>
    </w:rPr>
  </w:style>
  <w:style w:type="character" w:customStyle="1" w:styleId="WWCharLFO4LVL3">
    <w:name w:val="WW_CharLFO4LVL3"/>
    <w:rPr>
      <w:rFonts w:ascii="Wingdings" w:eastAsia="Wingdings" w:hAnsi="Wingdings" w:cs="Wingdings"/>
    </w:rPr>
  </w:style>
  <w:style w:type="character" w:customStyle="1" w:styleId="WWCharLFO4LVL2">
    <w:name w:val="WW_CharLFO4LVL2"/>
    <w:rPr>
      <w:rFonts w:ascii="Symbol" w:eastAsia="Symbol" w:hAnsi="Symbol" w:cs="Symbol"/>
      <w:sz w:val="22"/>
    </w:rPr>
  </w:style>
  <w:style w:type="character" w:customStyle="1" w:styleId="WWCharLFO4LVL1">
    <w:name w:val="WW_CharLFO4LVL1"/>
    <w:rPr>
      <w:rFonts w:ascii="Symbol" w:eastAsia="Symbol" w:hAnsi="Symbol" w:cs="Symbol"/>
    </w:rPr>
  </w:style>
  <w:style w:type="character" w:customStyle="1" w:styleId="WWCharLFO2LVL9">
    <w:name w:val="WW_CharLFO2LVL9"/>
    <w:rPr>
      <w:rFonts w:eastAsia="Times New Roman"/>
    </w:rPr>
  </w:style>
  <w:style w:type="character" w:customStyle="1" w:styleId="WWCharLFO2LVL8">
    <w:name w:val="WW_CharLFO2LVL8"/>
    <w:rPr>
      <w:rFonts w:eastAsia="Times New Roman"/>
    </w:rPr>
  </w:style>
  <w:style w:type="character" w:customStyle="1" w:styleId="WWCharLFO2LVL7">
    <w:name w:val="WW_CharLFO2LVL7"/>
    <w:rPr>
      <w:rFonts w:eastAsia="Times New Roman"/>
    </w:rPr>
  </w:style>
  <w:style w:type="character" w:customStyle="1" w:styleId="WWCharLFO2LVL6">
    <w:name w:val="WW_CharLFO2LVL6"/>
    <w:rPr>
      <w:rFonts w:eastAsia="Times New Roman"/>
    </w:rPr>
  </w:style>
  <w:style w:type="character" w:customStyle="1" w:styleId="WWCharLFO2LVL5">
    <w:name w:val="WW_CharLFO2LVL5"/>
    <w:rPr>
      <w:rFonts w:eastAsia="Times New Roman"/>
    </w:rPr>
  </w:style>
  <w:style w:type="character" w:customStyle="1" w:styleId="WWCharLFO2LVL4">
    <w:name w:val="WW_CharLFO2LVL4"/>
    <w:rPr>
      <w:rFonts w:eastAsia="Times New Roman"/>
    </w:rPr>
  </w:style>
  <w:style w:type="character" w:customStyle="1" w:styleId="WWCharLFO2LVL3">
    <w:name w:val="WW_CharLFO2LVL3"/>
    <w:rPr>
      <w:rFonts w:eastAsia="Times New Roman"/>
    </w:rPr>
  </w:style>
  <w:style w:type="character" w:customStyle="1" w:styleId="WWCharLFO2LVL2">
    <w:name w:val="WW_CharLFO2LVL2"/>
    <w:rPr>
      <w:rFonts w:eastAsia="Times New Roman"/>
    </w:rPr>
  </w:style>
  <w:style w:type="character" w:customStyle="1" w:styleId="WWCharLFO2LVL1">
    <w:name w:val="WW_CharLFO2LVL1"/>
    <w:rPr>
      <w:rFonts w:eastAsia="Times New Roman"/>
      <w:b/>
      <w:sz w:val="22"/>
    </w:rPr>
  </w:style>
  <w:style w:type="character" w:customStyle="1" w:styleId="WWCharLFO1LVL9">
    <w:name w:val="WW_CharLFO1LVL9"/>
    <w:rPr>
      <w:rFonts w:eastAsia="Times New Roman"/>
    </w:rPr>
  </w:style>
  <w:style w:type="character" w:customStyle="1" w:styleId="WWCharLFO1LVL8">
    <w:name w:val="WW_CharLFO1LVL8"/>
    <w:rPr>
      <w:rFonts w:eastAsia="Times New Roman"/>
    </w:rPr>
  </w:style>
  <w:style w:type="character" w:customStyle="1" w:styleId="WWCharLFO1LVL7">
    <w:name w:val="WW_CharLFO1LVL7"/>
    <w:rPr>
      <w:rFonts w:eastAsia="Times New Roman"/>
    </w:rPr>
  </w:style>
  <w:style w:type="character" w:customStyle="1" w:styleId="WWCharLFO1LVL6">
    <w:name w:val="WW_CharLFO1LVL6"/>
    <w:rPr>
      <w:rFonts w:eastAsia="Times New Roman"/>
    </w:rPr>
  </w:style>
  <w:style w:type="character" w:customStyle="1" w:styleId="WWCharLFO1LVL5">
    <w:name w:val="WW_CharLFO1LVL5"/>
    <w:rPr>
      <w:rFonts w:eastAsia="Times New Roman"/>
    </w:rPr>
  </w:style>
  <w:style w:type="character" w:customStyle="1" w:styleId="WWCharLFO1LVL4">
    <w:name w:val="WW_CharLFO1LVL4"/>
    <w:rPr>
      <w:rFonts w:eastAsia="Times New Roman"/>
      <w:sz w:val="22"/>
    </w:rPr>
  </w:style>
  <w:style w:type="character" w:customStyle="1" w:styleId="WWCharLFO1LVL3">
    <w:name w:val="WW_CharLFO1LVL3"/>
    <w:rPr>
      <w:rFonts w:eastAsia="Times New Roman"/>
    </w:rPr>
  </w:style>
  <w:style w:type="character" w:customStyle="1" w:styleId="WWCharLFO1LVL2">
    <w:name w:val="WW_CharLFO1LVL2"/>
    <w:rPr>
      <w:rFonts w:eastAsia="Times New Roman"/>
    </w:rPr>
  </w:style>
  <w:style w:type="character" w:customStyle="1" w:styleId="WWCharLFO1LVL1">
    <w:name w:val="WW_CharLFO1LVL1"/>
    <w:rPr>
      <w:rFonts w:eastAsia="Times New Roman"/>
      <w:b/>
      <w:sz w:val="22"/>
    </w:rPr>
  </w:style>
  <w:style w:type="character" w:styleId="Nierozpoznanawzmianka">
    <w:name w:val="Unresolved Mention"/>
    <w:rPr>
      <w:color w:val="605E5C"/>
      <w:highlight w:val="lightGray"/>
    </w:rPr>
  </w:style>
  <w:style w:type="character" w:customStyle="1" w:styleId="Hipercze1">
    <w:name w:val="Hiperłącze1"/>
    <w:rPr>
      <w:color w:val="0563C1"/>
      <w:u w:val="single"/>
    </w:rPr>
  </w:style>
  <w:style w:type="character" w:customStyle="1" w:styleId="ListLabel1867">
    <w:name w:val="ListLabel 1867"/>
    <w:rPr>
      <w:rFonts w:eastAsia="Wingdings"/>
    </w:rPr>
  </w:style>
  <w:style w:type="character" w:customStyle="1" w:styleId="ListLabel1866">
    <w:name w:val="ListLabel 1866"/>
    <w:rPr>
      <w:rFonts w:eastAsia="Courier New"/>
    </w:rPr>
  </w:style>
  <w:style w:type="character" w:customStyle="1" w:styleId="ListLabel1865">
    <w:name w:val="ListLabel 1865"/>
    <w:rPr>
      <w:rFonts w:eastAsia="Symbol"/>
    </w:rPr>
  </w:style>
  <w:style w:type="character" w:customStyle="1" w:styleId="ListLabel1864">
    <w:name w:val="ListLabel 1864"/>
    <w:rPr>
      <w:rFonts w:eastAsia="Wingdings"/>
    </w:rPr>
  </w:style>
  <w:style w:type="character" w:customStyle="1" w:styleId="ListLabel1863">
    <w:name w:val="ListLabel 1863"/>
    <w:rPr>
      <w:rFonts w:eastAsia="Courier New"/>
    </w:rPr>
  </w:style>
  <w:style w:type="character" w:customStyle="1" w:styleId="ListLabel1862">
    <w:name w:val="ListLabel 1862"/>
    <w:rPr>
      <w:rFonts w:eastAsia="Symbol"/>
    </w:rPr>
  </w:style>
  <w:style w:type="character" w:customStyle="1" w:styleId="ListLabel1861">
    <w:name w:val="ListLabel 1861"/>
    <w:rPr>
      <w:rFonts w:eastAsia="Wingdings"/>
    </w:rPr>
  </w:style>
  <w:style w:type="character" w:customStyle="1" w:styleId="ListLabel1860">
    <w:name w:val="ListLabel 1860"/>
    <w:rPr>
      <w:rFonts w:eastAsia="Symbol"/>
      <w:sz w:val="22"/>
    </w:rPr>
  </w:style>
  <w:style w:type="character" w:customStyle="1" w:styleId="ListLabel1859">
    <w:name w:val="ListLabel 1859"/>
    <w:rPr>
      <w:rFonts w:eastAsia="Symbol"/>
    </w:rPr>
  </w:style>
  <w:style w:type="character" w:customStyle="1" w:styleId="ListLabel1912">
    <w:name w:val="ListLabel 1912"/>
    <w:rPr>
      <w:rFonts w:eastAsia="Times New Roman"/>
    </w:rPr>
  </w:style>
  <w:style w:type="character" w:customStyle="1" w:styleId="ListLabel1911">
    <w:name w:val="ListLabel 1911"/>
    <w:rPr>
      <w:rFonts w:eastAsia="Times New Roman"/>
    </w:rPr>
  </w:style>
  <w:style w:type="character" w:customStyle="1" w:styleId="ListLabel1910">
    <w:name w:val="ListLabel 1910"/>
    <w:rPr>
      <w:rFonts w:eastAsia="Times New Roman"/>
    </w:rPr>
  </w:style>
  <w:style w:type="character" w:customStyle="1" w:styleId="ListLabel1909">
    <w:name w:val="ListLabel 1909"/>
    <w:rPr>
      <w:rFonts w:eastAsia="Times New Roman"/>
    </w:rPr>
  </w:style>
  <w:style w:type="character" w:customStyle="1" w:styleId="ListLabel1908">
    <w:name w:val="ListLabel 1908"/>
    <w:rPr>
      <w:rFonts w:eastAsia="Times New Roman"/>
    </w:rPr>
  </w:style>
  <w:style w:type="character" w:customStyle="1" w:styleId="ListLabel1907">
    <w:name w:val="ListLabel 1907"/>
    <w:rPr>
      <w:rFonts w:eastAsia="Times New Roman"/>
    </w:rPr>
  </w:style>
  <w:style w:type="character" w:customStyle="1" w:styleId="ListLabel1906">
    <w:name w:val="ListLabel 1906"/>
    <w:rPr>
      <w:rFonts w:eastAsia="Times New Roman"/>
    </w:rPr>
  </w:style>
  <w:style w:type="character" w:customStyle="1" w:styleId="ListLabel1905">
    <w:name w:val="ListLabel 1905"/>
    <w:rPr>
      <w:rFonts w:eastAsia="Times New Roman"/>
    </w:rPr>
  </w:style>
  <w:style w:type="character" w:customStyle="1" w:styleId="ListLabel1904">
    <w:name w:val="ListLabel 1904"/>
    <w:rPr>
      <w:rFonts w:eastAsia="Times New Roman"/>
      <w:b/>
      <w:sz w:val="22"/>
    </w:rPr>
  </w:style>
  <w:style w:type="character" w:customStyle="1" w:styleId="ListLabel1903">
    <w:name w:val="ListLabel 1903"/>
    <w:rPr>
      <w:rFonts w:eastAsia="Times New Roman"/>
    </w:rPr>
  </w:style>
  <w:style w:type="character" w:customStyle="1" w:styleId="ListLabel1902">
    <w:name w:val="ListLabel 1902"/>
    <w:rPr>
      <w:rFonts w:eastAsia="Times New Roman"/>
    </w:rPr>
  </w:style>
  <w:style w:type="character" w:customStyle="1" w:styleId="ListLabel1901">
    <w:name w:val="ListLabel 1901"/>
    <w:rPr>
      <w:rFonts w:eastAsia="Times New Roman"/>
    </w:rPr>
  </w:style>
  <w:style w:type="character" w:customStyle="1" w:styleId="ListLabel1900">
    <w:name w:val="ListLabel 1900"/>
    <w:rPr>
      <w:rFonts w:eastAsia="Times New Roman"/>
    </w:rPr>
  </w:style>
  <w:style w:type="character" w:customStyle="1" w:styleId="ListLabel1899">
    <w:name w:val="ListLabel 1899"/>
    <w:rPr>
      <w:rFonts w:eastAsia="Times New Roman"/>
    </w:rPr>
  </w:style>
  <w:style w:type="character" w:customStyle="1" w:styleId="ListLabel1898">
    <w:name w:val="ListLabel 1898"/>
    <w:rPr>
      <w:rFonts w:eastAsia="Times New Roman"/>
      <w:sz w:val="22"/>
    </w:rPr>
  </w:style>
  <w:style w:type="character" w:customStyle="1" w:styleId="ListLabel1897">
    <w:name w:val="ListLabel 1897"/>
    <w:rPr>
      <w:rFonts w:eastAsia="Times New Roman"/>
    </w:rPr>
  </w:style>
  <w:style w:type="character" w:customStyle="1" w:styleId="ListLabel1896">
    <w:name w:val="ListLabel 1896"/>
    <w:rPr>
      <w:rFonts w:eastAsia="Times New Roman"/>
    </w:rPr>
  </w:style>
  <w:style w:type="character" w:customStyle="1" w:styleId="ListLabel1895">
    <w:name w:val="ListLabel 1895"/>
    <w:rPr>
      <w:rFonts w:eastAsia="Times New Roman"/>
      <w:b/>
      <w:sz w:val="22"/>
    </w:rPr>
  </w:style>
  <w:style w:type="character" w:customStyle="1" w:styleId="ListLabel30">
    <w:name w:val="ListLabel 30"/>
    <w:rPr>
      <w:rFonts w:ascii="Times New Roman" w:hAnsi="Times New Roman" w:cs="Times New Roman"/>
      <w:b/>
      <w:sz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widowControl w:val="0"/>
      <w:spacing w:after="120"/>
    </w:pPr>
    <w:rPr>
      <w:rFonts w:ascii="Times New Roman" w:eastAsia="Lucida Sans Unicode" w:hAnsi="Times New Roman" w:cs="Times New Roman"/>
      <w:sz w:val="24"/>
      <w:szCs w:val="20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</w:rPr>
  </w:style>
  <w:style w:type="paragraph" w:customStyle="1" w:styleId="text-3mezera">
    <w:name w:val="text - 3 mezera"/>
    <w:basedOn w:val="Normalny"/>
    <w:pPr>
      <w:spacing w:after="120"/>
    </w:pPr>
    <w:rPr>
      <w:rFonts w:cs="Calibri"/>
      <w:color w:val="000000"/>
      <w:szCs w:val="20"/>
    </w:rPr>
  </w:style>
  <w:style w:type="paragraph" w:customStyle="1" w:styleId="Tekstpodstawowy23">
    <w:name w:val="Tekst podstawowy 23"/>
    <w:basedOn w:val="Normalny"/>
    <w:rPr>
      <w:rFonts w:cs="Calibri"/>
      <w:bCs/>
    </w:rPr>
  </w:style>
  <w:style w:type="paragraph" w:customStyle="1" w:styleId="BodySingle">
    <w:name w:val="Body Single"/>
    <w:basedOn w:val="Normalny"/>
    <w:rPr>
      <w:rFonts w:ascii="Tms Rmn" w:hAnsi="Tms Rmn" w:cs="Calibri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dreszwrotnynakopercie">
    <w:name w:val="envelope return"/>
    <w:basedOn w:val="Normalny"/>
    <w:rPr>
      <w:sz w:val="20"/>
      <w:szCs w:val="20"/>
    </w:rPr>
  </w:style>
  <w:style w:type="paragraph" w:customStyle="1" w:styleId="Tekstkomentarza3">
    <w:name w:val="Tekst komentarza3"/>
    <w:basedOn w:val="Normalny"/>
    <w:rPr>
      <w:rFonts w:ascii="Times New Roman" w:hAnsi="Times New Roman" w:cs="Times New Roman"/>
      <w:color w:val="000000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lang w:val="x-none"/>
    </w:rPr>
  </w:style>
  <w:style w:type="paragraph" w:styleId="Akapitzlist">
    <w:name w:val="List Paragraph"/>
    <w:aliases w:val="wypunktowanie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Cs w:val="22"/>
    </w:rPr>
  </w:style>
  <w:style w:type="paragraph" w:customStyle="1" w:styleId="StylTekstpodstawowyPogrubienieWyjustowany">
    <w:name w:val="Styl Tekst podstawowy + Pogrubienie Wyjustowany"/>
    <w:basedOn w:val="Tekstpodstawowy"/>
    <w:pPr>
      <w:spacing w:after="0"/>
    </w:pPr>
    <w:rPr>
      <w:rFonts w:eastAsia="Times New Roman"/>
      <w:b/>
      <w:bCs/>
    </w:rPr>
  </w:style>
  <w:style w:type="paragraph" w:customStyle="1" w:styleId="p1">
    <w:name w:val="p1"/>
    <w:basedOn w:val="Normalny"/>
    <w:pPr>
      <w:spacing w:before="280" w:after="280"/>
    </w:pPr>
  </w:style>
  <w:style w:type="paragraph" w:styleId="Tekstpodstawowywcity">
    <w:name w:val="Body Text Indent"/>
    <w:basedOn w:val="Normalny"/>
    <w:pPr>
      <w:spacing w:after="120"/>
      <w:ind w:left="283"/>
    </w:pPr>
    <w:rPr>
      <w:rFonts w:ascii="Times New Roman" w:hAnsi="Times New Roman" w:cs="Times New Roman"/>
      <w:sz w:val="24"/>
      <w:lang w:val="x-none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customStyle="1" w:styleId="p0">
    <w:name w:val="p0"/>
    <w:basedOn w:val="Normalny"/>
    <w:pPr>
      <w:spacing w:before="280" w:after="280"/>
    </w:pPr>
  </w:style>
  <w:style w:type="paragraph" w:customStyle="1" w:styleId="Default">
    <w:name w:val="Default"/>
    <w:pPr>
      <w:suppressAutoHyphens/>
      <w:snapToGrid w:val="0"/>
    </w:pPr>
    <w:rPr>
      <w:rFonts w:eastAsia="Arial" w:cs="Calibri"/>
      <w:color w:val="000000"/>
      <w:sz w:val="24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hAnsi="Times New Roman" w:cs="Times New Roman"/>
      <w:sz w:val="24"/>
      <w:lang w:val="x-none"/>
    </w:rPr>
  </w:style>
  <w:style w:type="paragraph" w:customStyle="1" w:styleId="WW-BodyText21234">
    <w:name w:val="WW-Body Text 21234"/>
    <w:basedOn w:val="Normalny"/>
    <w:pPr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ind w:left="1065"/>
    </w:pPr>
    <w:rPr>
      <w:szCs w:val="20"/>
    </w:rPr>
  </w:style>
  <w:style w:type="paragraph" w:customStyle="1" w:styleId="Tekstpodstawowy221">
    <w:name w:val="Tekst podstawowy 221"/>
    <w:basedOn w:val="Normalny"/>
    <w:pPr>
      <w:spacing w:after="120" w:line="480" w:lineRule="auto"/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WW-BodyText212">
    <w:name w:val="WW-Body Text 212"/>
    <w:basedOn w:val="Normalny"/>
    <w:pPr>
      <w:overflowPunct w:val="0"/>
      <w:autoSpaceDE w:val="0"/>
      <w:textAlignment w:val="baseline"/>
    </w:pPr>
    <w:rPr>
      <w:szCs w:val="20"/>
    </w:rPr>
  </w:style>
  <w:style w:type="paragraph" w:customStyle="1" w:styleId="WW-Normal">
    <w:name w:val="WW-Normal"/>
    <w:pPr>
      <w:suppressAutoHyphens/>
      <w:autoSpaceDE w:val="0"/>
    </w:pPr>
    <w:rPr>
      <w:rFonts w:eastAsia="Arial"/>
      <w:color w:val="000000"/>
      <w:sz w:val="24"/>
      <w:szCs w:val="24"/>
      <w:lang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Bezodstpw">
    <w:name w:val="No Spacing"/>
    <w:qFormat/>
    <w:pPr>
      <w:suppressAutoHyphens/>
      <w:jc w:val="both"/>
    </w:pPr>
    <w:rPr>
      <w:rFonts w:ascii="Arial" w:eastAsia="Calibri" w:hAnsi="Arial" w:cs="Arial"/>
      <w:sz w:val="22"/>
      <w:szCs w:val="22"/>
      <w:lang w:eastAsia="zh-CN"/>
    </w:rPr>
  </w:style>
  <w:style w:type="paragraph" w:customStyle="1" w:styleId="Normalny1">
    <w:name w:val="Normalny1"/>
    <w:next w:val="Default"/>
    <w:pPr>
      <w:suppressAutoHyphens/>
    </w:pPr>
    <w:rPr>
      <w:lang w:eastAsia="zh-CN" w:bidi="hi-IN"/>
    </w:rPr>
  </w:style>
  <w:style w:type="paragraph" w:customStyle="1" w:styleId="Listawypunktowana">
    <w:name w:val="Lista wypunktowana"/>
    <w:basedOn w:val="Normalny"/>
    <w:pPr>
      <w:overflowPunct w:val="0"/>
      <w:autoSpaceDE w:val="0"/>
      <w:ind w:left="283" w:hanging="283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styl">
    <w:name w:val="styl"/>
    <w:basedOn w:val="Normalny"/>
    <w:pPr>
      <w:spacing w:before="280" w:after="280"/>
      <w:jc w:val="left"/>
    </w:pPr>
    <w:rPr>
      <w:rFonts w:ascii="inherit" w:hAnsi="inherit" w:cs="inherit"/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styleId="NormalnyWeb">
    <w:name w:val="Normal (Web)"/>
    <w:basedOn w:val="Normalny"/>
    <w:pPr>
      <w:spacing w:before="100" w:after="100"/>
    </w:pPr>
    <w:rPr>
      <w:rFonts w:ascii="Times New Roman" w:hAnsi="Times New Roman" w:cs="Calibri"/>
      <w:sz w:val="20"/>
      <w:szCs w:val="20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Tekstpodstawowy31">
    <w:name w:val="Tekst podstawowy 31"/>
    <w:basedOn w:val="Normalny"/>
    <w:pPr>
      <w:spacing w:after="120"/>
      <w:jc w:val="left"/>
    </w:pPr>
    <w:rPr>
      <w:rFonts w:ascii="Times New Roman" w:hAnsi="Times New Roman" w:cs="Times New Roman"/>
      <w:sz w:val="16"/>
      <w:szCs w:val="16"/>
    </w:rPr>
  </w:style>
  <w:style w:type="paragraph" w:customStyle="1" w:styleId="WW-Akapitzlist">
    <w:name w:val="WW-Akapit z listą"/>
    <w:basedOn w:val="Normalny"/>
    <w:pPr>
      <w:ind w:left="708"/>
    </w:pPr>
  </w:style>
  <w:style w:type="paragraph" w:styleId="Tematkomentarza">
    <w:name w:val="annotation subject"/>
    <w:basedOn w:val="Tekstkomentarza3"/>
    <w:next w:val="Tekstkomentarza3"/>
    <w:rPr>
      <w:rFonts w:ascii="Arial" w:hAnsi="Arial" w:cs="Arial"/>
      <w:b/>
      <w:bCs/>
    </w:rPr>
  </w:style>
  <w:style w:type="paragraph" w:customStyle="1" w:styleId="Standard">
    <w:name w:val="Standard"/>
    <w:qFormat/>
    <w:pPr>
      <w:suppressAutoHyphens/>
    </w:pPr>
    <w:rPr>
      <w:kern w:val="1"/>
      <w:lang w:eastAsia="zh-CN"/>
    </w:rPr>
  </w:style>
  <w:style w:type="paragraph" w:customStyle="1" w:styleId="StylArial11ptCzarnyWyjustowany">
    <w:name w:val="Styl Arial 11 pt Czarny Wyjustowany"/>
    <w:basedOn w:val="Normalny"/>
    <w:rPr>
      <w:color w:val="000000"/>
      <w:szCs w:val="20"/>
    </w:rPr>
  </w:style>
  <w:style w:type="paragraph" w:customStyle="1" w:styleId="Tekstkomentarza2">
    <w:name w:val="Tekst komentarza2"/>
    <w:basedOn w:val="Normalny"/>
    <w:pPr>
      <w:widowControl w:val="0"/>
      <w:jc w:val="left"/>
    </w:pPr>
    <w:rPr>
      <w:rFonts w:ascii="Times New Roman" w:eastAsia="Lucida Sans Unicode" w:hAnsi="Times New Roman" w:cs="ArialMT"/>
      <w:color w:val="000000"/>
      <w:kern w:val="1"/>
      <w:sz w:val="20"/>
      <w:szCs w:val="20"/>
      <w:lang w:bidi="hi-IN"/>
    </w:rPr>
  </w:style>
  <w:style w:type="paragraph" w:customStyle="1" w:styleId="Tekstkomentarza1">
    <w:name w:val="Tekst komentarza1"/>
    <w:basedOn w:val="Normalny"/>
    <w:pPr>
      <w:spacing w:line="100" w:lineRule="atLeast"/>
      <w:jc w:val="left"/>
    </w:pPr>
    <w:rPr>
      <w:rFonts w:ascii="Times New Roman" w:hAnsi="Times New Roman" w:cs="Calibri"/>
      <w:color w:val="000000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Akapitzlist1">
    <w:name w:val="Akapit z listą1"/>
    <w:basedOn w:val="Normalny"/>
    <w:pPr>
      <w:spacing w:after="200"/>
      <w:ind w:left="720"/>
      <w:contextualSpacing/>
    </w:pPr>
  </w:style>
  <w:style w:type="paragraph" w:customStyle="1" w:styleId="Styl1">
    <w:name w:val="Styl1"/>
    <w:basedOn w:val="Normalny"/>
    <w:pPr>
      <w:widowControl w:val="0"/>
      <w:spacing w:before="240"/>
    </w:pPr>
    <w:rPr>
      <w:sz w:val="24"/>
    </w:rPr>
  </w:style>
  <w:style w:type="paragraph" w:customStyle="1" w:styleId="StylNagwek111pt">
    <w:name w:val="Styl Nagłówek 1 + 11 pt"/>
    <w:basedOn w:val="Nagwek1"/>
    <w:pPr>
      <w:numPr>
        <w:numId w:val="0"/>
      </w:numPr>
      <w:spacing w:before="60" w:after="60"/>
      <w:jc w:val="center"/>
    </w:pPr>
    <w:rPr>
      <w:sz w:val="22"/>
    </w:rPr>
  </w:style>
  <w:style w:type="paragraph" w:customStyle="1" w:styleId="Normalny3">
    <w:name w:val="Normalny3"/>
    <w:pPr>
      <w:suppressAutoHyphens/>
      <w:textAlignment w:val="baseline"/>
    </w:pPr>
    <w:rPr>
      <w:rFonts w:eastAsia="0" w:cs="Liberation Serif"/>
      <w:color w:val="000000"/>
      <w:kern w:val="1"/>
      <w:sz w:val="24"/>
      <w:szCs w:val="24"/>
      <w:lang w:bidi="hi-IN"/>
    </w:rPr>
  </w:style>
  <w:style w:type="paragraph" w:customStyle="1" w:styleId="Normalny2">
    <w:name w:val="Normalny2"/>
    <w:pPr>
      <w:suppressAutoHyphens/>
      <w:textAlignment w:val="baseline"/>
    </w:pPr>
    <w:rPr>
      <w:rFonts w:eastAsia="0" w:cs="Liberation Serif"/>
      <w:color w:val="000000"/>
      <w:kern w:val="1"/>
      <w:sz w:val="24"/>
      <w:szCs w:val="24"/>
      <w:lang w:eastAsia="zh-CN" w:bidi="hi-IN"/>
    </w:rPr>
  </w:style>
  <w:style w:type="paragraph" w:customStyle="1" w:styleId="Footnote">
    <w:name w:val="Footnote"/>
    <w:basedOn w:val="Normalny"/>
    <w:rsid w:val="00D3701F"/>
    <w:pPr>
      <w:suppressLineNumbers/>
      <w:autoSpaceDN w:val="0"/>
      <w:ind w:left="339" w:hanging="339"/>
      <w:jc w:val="left"/>
      <w:textAlignment w:val="baseline"/>
    </w:pPr>
    <w:rPr>
      <w:rFonts w:ascii="Liberation Serif" w:eastAsia="NSimSun" w:hAnsi="Liberation Serif"/>
      <w:kern w:val="3"/>
      <w:sz w:val="20"/>
      <w:szCs w:val="20"/>
      <w:lang w:bidi="hi-IN"/>
    </w:rPr>
  </w:style>
  <w:style w:type="character" w:styleId="Odwoanieprzypisudolnego">
    <w:name w:val="footnote reference"/>
    <w:rsid w:val="00D3701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8A211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80461B"/>
    <w:pPr>
      <w:suppressLineNumber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bidi="hi-IN"/>
    </w:rPr>
  </w:style>
  <w:style w:type="paragraph" w:customStyle="1" w:styleId="WW-Tekstpodstawowy2">
    <w:name w:val="WW-Tekst podstawowy 2"/>
    <w:basedOn w:val="Normalny"/>
    <w:uiPriority w:val="99"/>
    <w:rsid w:val="00E537D7"/>
    <w:rPr>
      <w:rFonts w:cs="Times New Roman"/>
      <w:szCs w:val="20"/>
      <w:lang w:eastAsia="pl-PL"/>
    </w:rPr>
  </w:style>
  <w:style w:type="paragraph" w:customStyle="1" w:styleId="Textbody">
    <w:name w:val="Text body"/>
    <w:basedOn w:val="Standard"/>
    <w:rsid w:val="00E40534"/>
    <w:pPr>
      <w:widowControl w:val="0"/>
      <w:autoSpaceDN w:val="0"/>
      <w:spacing w:after="120"/>
      <w:jc w:val="both"/>
      <w:textAlignment w:val="baseline"/>
    </w:pPr>
    <w:rPr>
      <w:rFonts w:eastAsia="Lucida Sans Unicode"/>
      <w:kern w:val="3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05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26056"/>
    <w:rPr>
      <w:rFonts w:ascii="Arial" w:hAnsi="Arial" w:cs="Arial"/>
      <w:lang w:eastAsia="zh-CN"/>
    </w:rPr>
  </w:style>
  <w:style w:type="character" w:styleId="Odwoanieprzypisukocowego">
    <w:name w:val="endnote reference"/>
    <w:uiPriority w:val="99"/>
    <w:semiHidden/>
    <w:unhideWhenUsed/>
    <w:rsid w:val="00E2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E704-AF63-417E-9D45-DC555FC4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Zawiercie, dn</vt:lpstr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Zawiercie, dn</dc:title>
  <dc:subject/>
  <dc:creator>mnowak</dc:creator>
  <cp:keywords/>
  <cp:lastModifiedBy>Małgorzata</cp:lastModifiedBy>
  <cp:revision>186</cp:revision>
  <cp:lastPrinted>2026-03-12T08:46:00Z</cp:lastPrinted>
  <dcterms:created xsi:type="dcterms:W3CDTF">2024-04-19T09:16:00Z</dcterms:created>
  <dcterms:modified xsi:type="dcterms:W3CDTF">2026-03-12T08:47:00Z</dcterms:modified>
</cp:coreProperties>
</file>